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F2A347" w14:textId="77777777" w:rsidR="00F76107" w:rsidRPr="00F76107" w:rsidRDefault="00F76107">
      <w:pPr>
        <w:spacing w:before="1"/>
        <w:ind w:left="104"/>
        <w:rPr>
          <w:rFonts w:ascii="Calibri" w:hAnsi="Calibri" w:cs="Calibri"/>
          <w:sz w:val="22"/>
          <w:szCs w:val="22"/>
        </w:rPr>
      </w:pPr>
      <w:r w:rsidRPr="00F76107">
        <w:rPr>
          <w:rFonts w:ascii="Calibri" w:hAnsi="Calibri" w:cs="Calibri"/>
          <w:sz w:val="22"/>
          <w:szCs w:val="22"/>
        </w:rPr>
        <w:t>Lukas Shaffer</w:t>
      </w:r>
    </w:p>
    <w:p w14:paraId="272F01F6" w14:textId="0DF37596" w:rsidR="00102C56" w:rsidRPr="00F76107" w:rsidRDefault="00F76107">
      <w:pPr>
        <w:spacing w:before="1"/>
        <w:ind w:left="10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b/>
          <w:spacing w:val="-3"/>
        </w:rPr>
        <w:t>G</w:t>
      </w:r>
      <w:r w:rsidRPr="00F76107">
        <w:rPr>
          <w:rFonts w:asciiTheme="majorHAnsi" w:eastAsia="Arial" w:hAnsiTheme="majorHAnsi" w:cs="Arial"/>
          <w:b/>
          <w:spacing w:val="1"/>
        </w:rPr>
        <w:t>r</w:t>
      </w:r>
      <w:r w:rsidRPr="00F76107">
        <w:rPr>
          <w:rFonts w:asciiTheme="majorHAnsi" w:eastAsia="Arial" w:hAnsiTheme="majorHAnsi" w:cs="Arial"/>
          <w:b/>
        </w:rPr>
        <w:t>a</w:t>
      </w:r>
      <w:r w:rsidRPr="00F76107">
        <w:rPr>
          <w:rFonts w:asciiTheme="majorHAnsi" w:eastAsia="Arial" w:hAnsiTheme="majorHAnsi" w:cs="Arial"/>
          <w:b/>
          <w:spacing w:val="-1"/>
        </w:rPr>
        <w:t>d</w:t>
      </w:r>
      <w:r w:rsidRPr="00F76107">
        <w:rPr>
          <w:rFonts w:asciiTheme="majorHAnsi" w:eastAsia="Arial" w:hAnsiTheme="majorHAnsi" w:cs="Arial"/>
          <w:b/>
          <w:spacing w:val="-4"/>
        </w:rPr>
        <w:t>u</w:t>
      </w:r>
      <w:r w:rsidRPr="00F76107">
        <w:rPr>
          <w:rFonts w:asciiTheme="majorHAnsi" w:eastAsia="Arial" w:hAnsiTheme="majorHAnsi" w:cs="Arial"/>
          <w:b/>
          <w:spacing w:val="-3"/>
        </w:rPr>
        <w:t>a</w:t>
      </w:r>
      <w:r w:rsidRPr="00F76107">
        <w:rPr>
          <w:rFonts w:asciiTheme="majorHAnsi" w:eastAsia="Arial" w:hAnsiTheme="majorHAnsi" w:cs="Arial"/>
          <w:b/>
        </w:rPr>
        <w:t>te</w:t>
      </w:r>
      <w:r w:rsidRPr="00F76107">
        <w:rPr>
          <w:rFonts w:asciiTheme="majorHAnsi" w:eastAsia="Arial" w:hAnsiTheme="majorHAnsi" w:cs="Arial"/>
          <w:b/>
          <w:spacing w:val="-3"/>
        </w:rPr>
        <w:t xml:space="preserve"> </w:t>
      </w:r>
      <w:r w:rsidRPr="00F76107">
        <w:rPr>
          <w:rFonts w:asciiTheme="majorHAnsi" w:eastAsia="Arial" w:hAnsiTheme="majorHAnsi" w:cs="Arial"/>
          <w:b/>
        </w:rPr>
        <w:t>s</w:t>
      </w:r>
      <w:r w:rsidRPr="00F76107">
        <w:rPr>
          <w:rFonts w:asciiTheme="majorHAnsi" w:eastAsia="Arial" w:hAnsiTheme="majorHAnsi" w:cs="Arial"/>
          <w:b/>
          <w:spacing w:val="-1"/>
        </w:rPr>
        <w:t>o</w:t>
      </w:r>
      <w:r w:rsidRPr="00F76107">
        <w:rPr>
          <w:rFonts w:asciiTheme="majorHAnsi" w:eastAsia="Arial" w:hAnsiTheme="majorHAnsi" w:cs="Arial"/>
          <w:b/>
          <w:spacing w:val="-2"/>
        </w:rPr>
        <w:t>f</w:t>
      </w:r>
      <w:r w:rsidRPr="00F76107">
        <w:rPr>
          <w:rFonts w:asciiTheme="majorHAnsi" w:eastAsia="Arial" w:hAnsiTheme="majorHAnsi" w:cs="Arial"/>
          <w:b/>
          <w:spacing w:val="-5"/>
        </w:rPr>
        <w:t>t</w:t>
      </w:r>
      <w:r w:rsidRPr="00F76107">
        <w:rPr>
          <w:rFonts w:asciiTheme="majorHAnsi" w:eastAsia="Arial" w:hAnsiTheme="majorHAnsi" w:cs="Arial"/>
          <w:b/>
          <w:spacing w:val="4"/>
        </w:rPr>
        <w:t>w</w:t>
      </w:r>
      <w:r w:rsidRPr="00F76107">
        <w:rPr>
          <w:rFonts w:asciiTheme="majorHAnsi" w:eastAsia="Arial" w:hAnsiTheme="majorHAnsi" w:cs="Arial"/>
          <w:b/>
          <w:spacing w:val="-3"/>
        </w:rPr>
        <w:t>a</w:t>
      </w:r>
      <w:r w:rsidRPr="00F76107">
        <w:rPr>
          <w:rFonts w:asciiTheme="majorHAnsi" w:eastAsia="Arial" w:hAnsiTheme="majorHAnsi" w:cs="Arial"/>
          <w:b/>
          <w:spacing w:val="-1"/>
        </w:rPr>
        <w:t>r</w:t>
      </w:r>
      <w:r w:rsidRPr="00F76107">
        <w:rPr>
          <w:rFonts w:asciiTheme="majorHAnsi" w:eastAsia="Arial" w:hAnsiTheme="majorHAnsi" w:cs="Arial"/>
          <w:b/>
        </w:rPr>
        <w:t>e</w:t>
      </w:r>
      <w:r w:rsidRPr="00F76107">
        <w:rPr>
          <w:rFonts w:asciiTheme="majorHAnsi" w:eastAsia="Arial" w:hAnsiTheme="majorHAnsi" w:cs="Arial"/>
          <w:b/>
          <w:spacing w:val="-6"/>
        </w:rPr>
        <w:t xml:space="preserve"> </w:t>
      </w:r>
      <w:r w:rsidRPr="00F76107">
        <w:rPr>
          <w:rFonts w:asciiTheme="majorHAnsi" w:eastAsia="Arial" w:hAnsiTheme="majorHAnsi" w:cs="Arial"/>
          <w:b/>
        </w:rPr>
        <w:t>e</w:t>
      </w:r>
      <w:r w:rsidRPr="00F76107">
        <w:rPr>
          <w:rFonts w:asciiTheme="majorHAnsi" w:eastAsia="Arial" w:hAnsiTheme="majorHAnsi" w:cs="Arial"/>
          <w:b/>
          <w:spacing w:val="-1"/>
        </w:rPr>
        <w:t>n</w:t>
      </w:r>
      <w:r w:rsidRPr="00F76107">
        <w:rPr>
          <w:rFonts w:asciiTheme="majorHAnsi" w:eastAsia="Arial" w:hAnsiTheme="majorHAnsi" w:cs="Arial"/>
          <w:b/>
          <w:spacing w:val="-4"/>
        </w:rPr>
        <w:t>g</w:t>
      </w:r>
      <w:r w:rsidRPr="00F76107">
        <w:rPr>
          <w:rFonts w:asciiTheme="majorHAnsi" w:eastAsia="Arial" w:hAnsiTheme="majorHAnsi" w:cs="Arial"/>
          <w:b/>
          <w:spacing w:val="1"/>
        </w:rPr>
        <w:t>i</w:t>
      </w:r>
      <w:r w:rsidRPr="00F76107">
        <w:rPr>
          <w:rFonts w:asciiTheme="majorHAnsi" w:eastAsia="Arial" w:hAnsiTheme="majorHAnsi" w:cs="Arial"/>
          <w:b/>
          <w:spacing w:val="-1"/>
        </w:rPr>
        <w:t>n</w:t>
      </w:r>
      <w:r w:rsidRPr="00F76107">
        <w:rPr>
          <w:rFonts w:asciiTheme="majorHAnsi" w:eastAsia="Arial" w:hAnsiTheme="majorHAnsi" w:cs="Arial"/>
          <w:b/>
          <w:spacing w:val="-3"/>
        </w:rPr>
        <w:t>ee</w:t>
      </w:r>
      <w:r w:rsidRPr="00F76107">
        <w:rPr>
          <w:rFonts w:asciiTheme="majorHAnsi" w:eastAsia="Arial" w:hAnsiTheme="majorHAnsi" w:cs="Arial"/>
          <w:b/>
        </w:rPr>
        <w:t>r</w:t>
      </w:r>
    </w:p>
    <w:p w14:paraId="516B0598" w14:textId="77777777" w:rsidR="00102C56" w:rsidRPr="00F76107" w:rsidRDefault="00F76107">
      <w:pPr>
        <w:ind w:left="10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4"/>
        </w:rPr>
        <w:t>1</w:t>
      </w:r>
      <w:r w:rsidRPr="00F76107">
        <w:rPr>
          <w:rFonts w:asciiTheme="majorHAnsi" w:eastAsia="Arial" w:hAnsiTheme="majorHAnsi" w:cs="Arial"/>
        </w:rPr>
        <w:t>2</w:t>
      </w:r>
      <w:r w:rsidRPr="00F76107">
        <w:rPr>
          <w:rFonts w:asciiTheme="majorHAnsi" w:eastAsia="Arial" w:hAnsiTheme="majorHAnsi" w:cs="Arial"/>
          <w:spacing w:val="7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Man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4"/>
        </w:rPr>
        <w:t>he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  <w:spacing w:val="4"/>
        </w:rPr>
        <w:t>te</w:t>
      </w:r>
      <w:r w:rsidRPr="00F76107">
        <w:rPr>
          <w:rFonts w:asciiTheme="majorHAnsi" w:eastAsia="Arial" w:hAnsiTheme="majorHAnsi" w:cs="Arial"/>
        </w:rPr>
        <w:t xml:space="preserve">r 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oa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Lei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te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LE</w:t>
      </w:r>
      <w:r w:rsidRPr="00F76107">
        <w:rPr>
          <w:rFonts w:asciiTheme="majorHAnsi" w:eastAsia="Arial" w:hAnsiTheme="majorHAnsi" w:cs="Arial"/>
        </w:rPr>
        <w:t xml:space="preserve">1 </w:t>
      </w:r>
      <w:r w:rsidRPr="00F76107">
        <w:rPr>
          <w:rFonts w:asciiTheme="majorHAnsi" w:eastAsia="Arial" w:hAnsiTheme="majorHAnsi" w:cs="Arial"/>
          <w:spacing w:val="13"/>
        </w:rPr>
        <w:t>W</w:t>
      </w:r>
      <w:r w:rsidRPr="00F76107">
        <w:rPr>
          <w:rFonts w:asciiTheme="majorHAnsi" w:eastAsia="Arial" w:hAnsiTheme="majorHAnsi" w:cs="Arial"/>
        </w:rPr>
        <w:t>S</w:t>
      </w:r>
    </w:p>
    <w:p w14:paraId="11C28026" w14:textId="1BB33C36" w:rsidR="00102C56" w:rsidRPr="00F76107" w:rsidRDefault="00F76107">
      <w:pPr>
        <w:spacing w:line="220" w:lineRule="exact"/>
        <w:ind w:left="10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8"/>
          <w:position w:val="-1"/>
        </w:rPr>
        <w:t>T</w:t>
      </w:r>
      <w:r w:rsidRPr="00F76107">
        <w:rPr>
          <w:rFonts w:asciiTheme="majorHAnsi" w:eastAsia="Arial" w:hAnsiTheme="majorHAnsi" w:cs="Arial"/>
          <w:spacing w:val="4"/>
          <w:position w:val="-1"/>
        </w:rPr>
        <w:t>el</w:t>
      </w:r>
      <w:r w:rsidRPr="00F76107">
        <w:rPr>
          <w:rFonts w:asciiTheme="majorHAnsi" w:eastAsia="Arial" w:hAnsiTheme="majorHAnsi" w:cs="Arial"/>
          <w:position w:val="-1"/>
        </w:rPr>
        <w:t>:</w:t>
      </w:r>
      <w:r w:rsidRPr="00F76107">
        <w:rPr>
          <w:rFonts w:asciiTheme="majorHAnsi" w:eastAsia="Arial" w:hAnsiTheme="majorHAnsi" w:cs="Arial"/>
          <w:spacing w:val="4"/>
          <w:position w:val="-1"/>
        </w:rPr>
        <w:t xml:space="preserve"> 011</w:t>
      </w:r>
      <w:r w:rsidRPr="00F76107">
        <w:rPr>
          <w:rFonts w:asciiTheme="majorHAnsi" w:eastAsia="Arial" w:hAnsiTheme="majorHAnsi" w:cs="Arial"/>
          <w:position w:val="-1"/>
        </w:rPr>
        <w:t>3</w:t>
      </w:r>
      <w:r w:rsidRPr="00F76107">
        <w:rPr>
          <w:rFonts w:asciiTheme="majorHAnsi" w:eastAsia="Arial" w:hAnsiTheme="majorHAnsi" w:cs="Arial"/>
          <w:spacing w:val="5"/>
          <w:position w:val="-1"/>
        </w:rPr>
        <w:t xml:space="preserve"> </w:t>
      </w:r>
      <w:r w:rsidRPr="00F76107">
        <w:rPr>
          <w:rFonts w:asciiTheme="majorHAnsi" w:eastAsia="Arial" w:hAnsiTheme="majorHAnsi" w:cs="Arial"/>
          <w:spacing w:val="4"/>
          <w:position w:val="-1"/>
        </w:rPr>
        <w:t>44</w:t>
      </w:r>
      <w:r w:rsidRPr="00F76107">
        <w:rPr>
          <w:rFonts w:asciiTheme="majorHAnsi" w:eastAsia="Arial" w:hAnsiTheme="majorHAnsi" w:cs="Arial"/>
          <w:position w:val="-1"/>
        </w:rPr>
        <w:t>4</w:t>
      </w:r>
      <w:r w:rsidRPr="00F76107">
        <w:rPr>
          <w:rFonts w:asciiTheme="majorHAnsi" w:eastAsia="Arial" w:hAnsiTheme="majorHAnsi" w:cs="Arial"/>
          <w:spacing w:val="6"/>
          <w:position w:val="-1"/>
        </w:rPr>
        <w:t xml:space="preserve"> </w:t>
      </w:r>
      <w:r w:rsidRPr="00F76107">
        <w:rPr>
          <w:rFonts w:asciiTheme="majorHAnsi" w:eastAsia="Arial" w:hAnsiTheme="majorHAnsi" w:cs="Arial"/>
          <w:spacing w:val="4"/>
          <w:position w:val="-1"/>
        </w:rPr>
        <w:t>221</w:t>
      </w:r>
      <w:r w:rsidRPr="00F76107">
        <w:rPr>
          <w:rFonts w:asciiTheme="majorHAnsi" w:eastAsia="Arial" w:hAnsiTheme="majorHAnsi" w:cs="Arial"/>
          <w:position w:val="-1"/>
        </w:rPr>
        <w:t xml:space="preserve">1    </w:t>
      </w:r>
      <w:r w:rsidRPr="00F76107">
        <w:rPr>
          <w:rFonts w:asciiTheme="majorHAnsi" w:eastAsia="Arial" w:hAnsiTheme="majorHAnsi" w:cs="Arial"/>
          <w:spacing w:val="21"/>
          <w:position w:val="-1"/>
        </w:rPr>
        <w:t xml:space="preserve"> </w:t>
      </w:r>
      <w:r w:rsidRPr="00F76107">
        <w:rPr>
          <w:rFonts w:asciiTheme="majorHAnsi" w:eastAsia="Arial" w:hAnsiTheme="majorHAnsi" w:cs="Arial"/>
          <w:spacing w:val="4"/>
          <w:position w:val="-1"/>
        </w:rPr>
        <w:t>M</w:t>
      </w:r>
      <w:r w:rsidRPr="00F76107">
        <w:rPr>
          <w:rFonts w:asciiTheme="majorHAnsi" w:eastAsia="Arial" w:hAnsiTheme="majorHAnsi" w:cs="Arial"/>
          <w:spacing w:val="2"/>
          <w:position w:val="-1"/>
        </w:rPr>
        <w:t>o</w:t>
      </w:r>
      <w:r w:rsidRPr="00F76107">
        <w:rPr>
          <w:rFonts w:asciiTheme="majorHAnsi" w:eastAsia="Arial" w:hAnsiTheme="majorHAnsi" w:cs="Arial"/>
          <w:spacing w:val="4"/>
          <w:position w:val="-1"/>
        </w:rPr>
        <w:t>bile</w:t>
      </w:r>
      <w:r w:rsidRPr="00F76107">
        <w:rPr>
          <w:rFonts w:asciiTheme="majorHAnsi" w:eastAsia="Arial" w:hAnsiTheme="majorHAnsi" w:cs="Arial"/>
          <w:position w:val="-1"/>
        </w:rPr>
        <w:t>:</w:t>
      </w:r>
      <w:r w:rsidRPr="00F76107">
        <w:rPr>
          <w:rFonts w:asciiTheme="majorHAnsi" w:eastAsia="Arial" w:hAnsiTheme="majorHAnsi" w:cs="Arial"/>
          <w:spacing w:val="3"/>
          <w:position w:val="-1"/>
        </w:rPr>
        <w:t xml:space="preserve"> </w:t>
      </w:r>
      <w:r w:rsidRPr="00F76107">
        <w:rPr>
          <w:rFonts w:asciiTheme="majorHAnsi" w:eastAsia="Arial" w:hAnsiTheme="majorHAnsi" w:cs="Arial"/>
          <w:spacing w:val="4"/>
          <w:position w:val="-1"/>
        </w:rPr>
        <w:t>0776</w:t>
      </w:r>
      <w:r w:rsidRPr="00F76107">
        <w:rPr>
          <w:rFonts w:asciiTheme="majorHAnsi" w:eastAsia="Arial" w:hAnsiTheme="majorHAnsi" w:cs="Arial"/>
          <w:position w:val="-1"/>
        </w:rPr>
        <w:t>6</w:t>
      </w:r>
      <w:r w:rsidRPr="00F76107">
        <w:rPr>
          <w:rFonts w:asciiTheme="majorHAnsi" w:eastAsia="Arial" w:hAnsiTheme="majorHAnsi" w:cs="Arial"/>
          <w:spacing w:val="3"/>
          <w:position w:val="-1"/>
        </w:rPr>
        <w:t xml:space="preserve"> </w:t>
      </w:r>
      <w:r w:rsidRPr="00F76107">
        <w:rPr>
          <w:rFonts w:asciiTheme="majorHAnsi" w:eastAsia="Arial" w:hAnsiTheme="majorHAnsi" w:cs="Arial"/>
          <w:spacing w:val="4"/>
          <w:position w:val="-1"/>
        </w:rPr>
        <w:t>22</w:t>
      </w:r>
      <w:r w:rsidRPr="00F76107">
        <w:rPr>
          <w:rFonts w:asciiTheme="majorHAnsi" w:eastAsia="Arial" w:hAnsiTheme="majorHAnsi" w:cs="Arial"/>
          <w:position w:val="-1"/>
        </w:rPr>
        <w:t>2</w:t>
      </w:r>
      <w:r w:rsidRPr="00F76107">
        <w:rPr>
          <w:rFonts w:asciiTheme="majorHAnsi" w:eastAsia="Arial" w:hAnsiTheme="majorHAnsi" w:cs="Arial"/>
          <w:spacing w:val="6"/>
          <w:position w:val="-1"/>
        </w:rPr>
        <w:t xml:space="preserve"> </w:t>
      </w:r>
      <w:r w:rsidRPr="00F76107">
        <w:rPr>
          <w:rFonts w:asciiTheme="majorHAnsi" w:eastAsia="Arial" w:hAnsiTheme="majorHAnsi" w:cs="Arial"/>
          <w:spacing w:val="4"/>
          <w:position w:val="-1"/>
        </w:rPr>
        <w:t>116</w:t>
      </w:r>
      <w:r w:rsidRPr="00F76107">
        <w:rPr>
          <w:rFonts w:asciiTheme="majorHAnsi" w:eastAsia="Arial" w:hAnsiTheme="majorHAnsi" w:cs="Arial"/>
          <w:position w:val="-1"/>
        </w:rPr>
        <w:t xml:space="preserve">6    </w:t>
      </w:r>
      <w:r w:rsidRPr="00F76107">
        <w:rPr>
          <w:rFonts w:asciiTheme="majorHAnsi" w:eastAsia="Arial" w:hAnsiTheme="majorHAnsi" w:cs="Arial"/>
          <w:spacing w:val="24"/>
          <w:position w:val="-1"/>
        </w:rPr>
        <w:t xml:space="preserve"> </w:t>
      </w:r>
      <w:r w:rsidRPr="00F76107">
        <w:rPr>
          <w:rFonts w:asciiTheme="majorHAnsi" w:eastAsia="Arial" w:hAnsiTheme="majorHAnsi" w:cs="Arial"/>
          <w:spacing w:val="1"/>
          <w:position w:val="-1"/>
        </w:rPr>
        <w:t>E</w:t>
      </w:r>
      <w:r w:rsidRPr="00F76107">
        <w:rPr>
          <w:rFonts w:asciiTheme="majorHAnsi" w:eastAsia="Arial" w:hAnsiTheme="majorHAnsi" w:cs="Arial"/>
          <w:spacing w:val="7"/>
          <w:position w:val="-1"/>
        </w:rPr>
        <w:t>m</w:t>
      </w:r>
      <w:r w:rsidRPr="00F76107">
        <w:rPr>
          <w:rFonts w:asciiTheme="majorHAnsi" w:eastAsia="Arial" w:hAnsiTheme="majorHAnsi" w:cs="Arial"/>
          <w:spacing w:val="4"/>
          <w:position w:val="-1"/>
        </w:rPr>
        <w:t>ail</w:t>
      </w:r>
      <w:r w:rsidRPr="00F76107">
        <w:rPr>
          <w:rFonts w:asciiTheme="majorHAnsi" w:eastAsia="Arial" w:hAnsiTheme="majorHAnsi" w:cs="Arial"/>
          <w:position w:val="-1"/>
        </w:rPr>
        <w:t>:</w:t>
      </w:r>
      <w:r w:rsidRPr="00F76107">
        <w:rPr>
          <w:rFonts w:asciiTheme="majorHAnsi" w:eastAsia="Arial" w:hAnsiTheme="majorHAnsi" w:cs="Arial"/>
          <w:spacing w:val="-5"/>
          <w:position w:val="-1"/>
        </w:rPr>
        <w:t xml:space="preserve"> </w:t>
      </w:r>
      <w:r w:rsidRPr="00F76107">
        <w:rPr>
          <w:rFonts w:asciiTheme="majorHAnsi" w:eastAsia="Arial" w:hAnsiTheme="majorHAnsi" w:cs="Arial"/>
          <w:spacing w:val="-48"/>
          <w:position w:val="-1"/>
        </w:rPr>
        <w:t xml:space="preserve"> </w:t>
      </w:r>
      <w:hyperlink r:id="rId5" w:history="1">
        <w:r w:rsidRPr="00585EDF">
          <w:rPr>
            <w:rStyle w:val="Hyperlink"/>
            <w:rFonts w:asciiTheme="majorHAnsi" w:eastAsia="Arial" w:hAnsiTheme="majorHAnsi" w:cs="Arial"/>
            <w:spacing w:val="7"/>
            <w:position w:val="-1"/>
          </w:rPr>
          <w:t>shaffer@gmail.com</w:t>
        </w:r>
      </w:hyperlink>
    </w:p>
    <w:p w14:paraId="6DBAE2CE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359BF119" w14:textId="77777777" w:rsidR="00102C56" w:rsidRPr="00F76107" w:rsidRDefault="00102C56">
      <w:pPr>
        <w:spacing w:before="10" w:line="220" w:lineRule="exact"/>
        <w:rPr>
          <w:rFonts w:asciiTheme="majorHAnsi" w:hAnsiTheme="majorHAnsi"/>
        </w:rPr>
        <w:sectPr w:rsidR="00102C56" w:rsidRPr="00F76107">
          <w:pgSz w:w="11920" w:h="16840"/>
          <w:pgMar w:top="1080" w:right="1060" w:bottom="280" w:left="760" w:header="720" w:footer="720" w:gutter="0"/>
          <w:cols w:space="720"/>
        </w:sectPr>
      </w:pPr>
    </w:p>
    <w:p w14:paraId="3A7D1417" w14:textId="77777777" w:rsidR="00102C56" w:rsidRPr="00F76107" w:rsidRDefault="00F76107">
      <w:pPr>
        <w:spacing w:before="34"/>
        <w:ind w:left="10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b/>
          <w:spacing w:val="4"/>
        </w:rPr>
        <w:t>PE</w:t>
      </w:r>
      <w:r w:rsidRPr="00F76107">
        <w:rPr>
          <w:rFonts w:asciiTheme="majorHAnsi" w:eastAsia="Arial" w:hAnsiTheme="majorHAnsi" w:cs="Arial"/>
          <w:b/>
          <w:spacing w:val="5"/>
        </w:rPr>
        <w:t>R</w:t>
      </w:r>
      <w:r w:rsidRPr="00F76107">
        <w:rPr>
          <w:rFonts w:asciiTheme="majorHAnsi" w:eastAsia="Arial" w:hAnsiTheme="majorHAnsi" w:cs="Arial"/>
          <w:b/>
          <w:spacing w:val="4"/>
        </w:rPr>
        <w:t>S</w:t>
      </w:r>
      <w:r w:rsidRPr="00F76107">
        <w:rPr>
          <w:rFonts w:asciiTheme="majorHAnsi" w:eastAsia="Arial" w:hAnsiTheme="majorHAnsi" w:cs="Arial"/>
          <w:b/>
          <w:spacing w:val="6"/>
        </w:rPr>
        <w:t>O</w:t>
      </w:r>
      <w:r w:rsidRPr="00F76107">
        <w:rPr>
          <w:rFonts w:asciiTheme="majorHAnsi" w:eastAsia="Arial" w:hAnsiTheme="majorHAnsi" w:cs="Arial"/>
          <w:b/>
          <w:spacing w:val="7"/>
        </w:rPr>
        <w:t>N</w:t>
      </w:r>
      <w:r w:rsidRPr="00F76107">
        <w:rPr>
          <w:rFonts w:asciiTheme="majorHAnsi" w:eastAsia="Arial" w:hAnsiTheme="majorHAnsi" w:cs="Arial"/>
          <w:b/>
          <w:spacing w:val="-2"/>
        </w:rPr>
        <w:t>A</w:t>
      </w:r>
      <w:r w:rsidRPr="00F76107">
        <w:rPr>
          <w:rFonts w:asciiTheme="majorHAnsi" w:eastAsia="Arial" w:hAnsiTheme="majorHAnsi" w:cs="Arial"/>
          <w:b/>
        </w:rPr>
        <w:t>L</w:t>
      </w:r>
      <w:r w:rsidRPr="00F76107">
        <w:rPr>
          <w:rFonts w:asciiTheme="majorHAnsi" w:eastAsia="Arial" w:hAnsiTheme="majorHAnsi" w:cs="Arial"/>
          <w:b/>
          <w:spacing w:val="-1"/>
        </w:rPr>
        <w:t xml:space="preserve"> </w:t>
      </w:r>
      <w:r w:rsidRPr="00F76107">
        <w:rPr>
          <w:rFonts w:asciiTheme="majorHAnsi" w:eastAsia="Arial" w:hAnsiTheme="majorHAnsi" w:cs="Arial"/>
          <w:b/>
          <w:spacing w:val="4"/>
        </w:rPr>
        <w:t>S</w:t>
      </w:r>
      <w:r w:rsidRPr="00F76107">
        <w:rPr>
          <w:rFonts w:asciiTheme="majorHAnsi" w:eastAsia="Arial" w:hAnsiTheme="majorHAnsi" w:cs="Arial"/>
          <w:b/>
          <w:spacing w:val="5"/>
        </w:rPr>
        <w:t>U</w:t>
      </w:r>
      <w:r w:rsidRPr="00F76107">
        <w:rPr>
          <w:rFonts w:asciiTheme="majorHAnsi" w:eastAsia="Arial" w:hAnsiTheme="majorHAnsi" w:cs="Arial"/>
          <w:b/>
          <w:spacing w:val="7"/>
        </w:rPr>
        <w:t>M</w:t>
      </w:r>
      <w:r w:rsidRPr="00F76107">
        <w:rPr>
          <w:rFonts w:asciiTheme="majorHAnsi" w:eastAsia="Arial" w:hAnsiTheme="majorHAnsi" w:cs="Arial"/>
          <w:b/>
          <w:spacing w:val="9"/>
        </w:rPr>
        <w:t>M</w:t>
      </w:r>
      <w:r w:rsidRPr="00F76107">
        <w:rPr>
          <w:rFonts w:asciiTheme="majorHAnsi" w:eastAsia="Arial" w:hAnsiTheme="majorHAnsi" w:cs="Arial"/>
          <w:b/>
          <w:spacing w:val="-2"/>
        </w:rPr>
        <w:t>A</w:t>
      </w:r>
      <w:r w:rsidRPr="00F76107">
        <w:rPr>
          <w:rFonts w:asciiTheme="majorHAnsi" w:eastAsia="Arial" w:hAnsiTheme="majorHAnsi" w:cs="Arial"/>
          <w:b/>
          <w:spacing w:val="5"/>
        </w:rPr>
        <w:t>R</w:t>
      </w:r>
      <w:r w:rsidRPr="00F76107">
        <w:rPr>
          <w:rFonts w:asciiTheme="majorHAnsi" w:eastAsia="Arial" w:hAnsiTheme="majorHAnsi" w:cs="Arial"/>
          <w:b/>
        </w:rPr>
        <w:t>Y</w:t>
      </w:r>
    </w:p>
    <w:p w14:paraId="6B787F2F" w14:textId="77777777" w:rsidR="00102C56" w:rsidRPr="00F76107" w:rsidRDefault="00102C56">
      <w:pPr>
        <w:spacing w:before="4" w:line="120" w:lineRule="exact"/>
        <w:rPr>
          <w:rFonts w:asciiTheme="majorHAnsi" w:hAnsiTheme="majorHAnsi"/>
        </w:rPr>
      </w:pPr>
    </w:p>
    <w:p w14:paraId="08B41D32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00D0C908" w14:textId="77777777" w:rsidR="00102C56" w:rsidRPr="00F76107" w:rsidRDefault="00F76107">
      <w:pPr>
        <w:spacing w:line="288" w:lineRule="auto"/>
        <w:ind w:left="104" w:right="32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</w:rPr>
        <w:t>A</w:t>
      </w:r>
      <w:r w:rsidRPr="00F76107">
        <w:rPr>
          <w:rFonts w:asciiTheme="majorHAnsi" w:eastAsia="Arial" w:hAnsiTheme="majorHAnsi" w:cs="Arial"/>
          <w:spacing w:val="8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atil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an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p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4"/>
        </w:rPr>
        <w:t>fe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io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</w:rPr>
        <w:t>l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7"/>
        </w:rPr>
        <w:t>f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10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g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adu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4"/>
        </w:rPr>
        <w:t>it</w:t>
      </w:r>
      <w:r w:rsidRPr="00F76107">
        <w:rPr>
          <w:rFonts w:asciiTheme="majorHAnsi" w:eastAsia="Arial" w:hAnsiTheme="majorHAnsi" w:cs="Arial"/>
        </w:rPr>
        <w:t>h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</w:rPr>
        <w:t>a</w:t>
      </w:r>
      <w:r w:rsidRPr="00F76107">
        <w:rPr>
          <w:rFonts w:asciiTheme="majorHAnsi" w:eastAsia="Arial" w:hAnsiTheme="majorHAnsi" w:cs="Arial"/>
          <w:spacing w:val="8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4"/>
        </w:rPr>
        <w:t>m</w:t>
      </w:r>
      <w:r w:rsidRPr="00F76107">
        <w:rPr>
          <w:rFonts w:asciiTheme="majorHAnsi" w:eastAsia="Arial" w:hAnsiTheme="majorHAnsi" w:cs="Arial"/>
          <w:spacing w:val="9"/>
        </w:rPr>
        <w:t>m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4"/>
        </w:rPr>
        <w:t>en</w:t>
      </w:r>
      <w:r w:rsidRPr="00F76107">
        <w:rPr>
          <w:rFonts w:asciiTheme="majorHAnsi" w:eastAsia="Arial" w:hAnsiTheme="majorHAnsi" w:cs="Arial"/>
        </w:rPr>
        <w:t xml:space="preserve">t </w:t>
      </w:r>
      <w:r w:rsidRPr="00F76107">
        <w:rPr>
          <w:rFonts w:asciiTheme="majorHAnsi" w:eastAsia="Arial" w:hAnsiTheme="majorHAnsi" w:cs="Arial"/>
          <w:spacing w:val="5"/>
        </w:rPr>
        <w:t>t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7"/>
        </w:rPr>
        <w:t xml:space="preserve"> </w:t>
      </w:r>
      <w:r w:rsidRPr="00F76107">
        <w:rPr>
          <w:rFonts w:asciiTheme="majorHAnsi" w:eastAsia="Arial" w:hAnsiTheme="majorHAnsi" w:cs="Arial"/>
          <w:spacing w:val="5"/>
        </w:rPr>
        <w:t>an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5"/>
        </w:rPr>
        <w:t xml:space="preserve"> e</w:t>
      </w:r>
      <w:r w:rsidRPr="00F76107">
        <w:rPr>
          <w:rFonts w:asciiTheme="majorHAnsi" w:eastAsia="Arial" w:hAnsiTheme="majorHAnsi" w:cs="Arial"/>
          <w:spacing w:val="6"/>
        </w:rPr>
        <w:t>x</w:t>
      </w:r>
      <w:r w:rsidRPr="00F76107">
        <w:rPr>
          <w:rFonts w:asciiTheme="majorHAnsi" w:eastAsia="Arial" w:hAnsiTheme="majorHAnsi" w:cs="Arial"/>
          <w:spacing w:val="5"/>
        </w:rPr>
        <w:t>p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5"/>
        </w:rPr>
        <w:t>enc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f</w:t>
      </w:r>
      <w:r w:rsidRPr="00F76107">
        <w:rPr>
          <w:rFonts w:asciiTheme="majorHAnsi" w:eastAsia="Arial" w:hAnsiTheme="majorHAnsi" w:cs="Arial"/>
          <w:spacing w:val="8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de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4"/>
        </w:rPr>
        <w:t>elopin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inno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4"/>
        </w:rPr>
        <w:t>ati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an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6"/>
        </w:rPr>
        <w:t xml:space="preserve"> c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ea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oft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</w:rPr>
        <w:t xml:space="preserve">e 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olution</w:t>
      </w:r>
      <w:r w:rsidRPr="00F76107">
        <w:rPr>
          <w:rFonts w:asciiTheme="majorHAnsi" w:eastAsia="Arial" w:hAnsiTheme="majorHAnsi" w:cs="Arial"/>
          <w:spacing w:val="8"/>
        </w:rPr>
        <w:t>s</w:t>
      </w:r>
      <w:r w:rsidRPr="00F76107">
        <w:rPr>
          <w:rFonts w:asciiTheme="majorHAnsi" w:eastAsia="Arial" w:hAnsiTheme="majorHAnsi" w:cs="Arial"/>
        </w:rPr>
        <w:t>.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Abl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8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p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7"/>
        </w:rPr>
        <w:t>f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</w:rPr>
        <w:t>m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7"/>
        </w:rPr>
        <w:t>f</w:t>
      </w:r>
      <w:r w:rsidRPr="00F76107">
        <w:rPr>
          <w:rFonts w:asciiTheme="majorHAnsi" w:eastAsia="Arial" w:hAnsiTheme="majorHAnsi" w:cs="Arial"/>
          <w:spacing w:val="4"/>
        </w:rPr>
        <w:t>ul</w:t>
      </w:r>
      <w:r w:rsidRPr="00F76107">
        <w:rPr>
          <w:rFonts w:asciiTheme="majorHAnsi" w:eastAsia="Arial" w:hAnsiTheme="majorHAnsi" w:cs="Arial"/>
        </w:rPr>
        <w:t>l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7"/>
        </w:rPr>
        <w:t>f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de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4"/>
        </w:rPr>
        <w:t>elo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  <w:spacing w:val="9"/>
        </w:rPr>
        <w:t>m</w:t>
      </w:r>
      <w:r w:rsidRPr="00F76107">
        <w:rPr>
          <w:rFonts w:asciiTheme="majorHAnsi" w:eastAsia="Arial" w:hAnsiTheme="majorHAnsi" w:cs="Arial"/>
          <w:spacing w:val="4"/>
        </w:rPr>
        <w:t>en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-5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li</w:t>
      </w:r>
      <w:r w:rsidRPr="00F76107">
        <w:rPr>
          <w:rFonts w:asciiTheme="majorHAnsi" w:eastAsia="Arial" w:hAnsiTheme="majorHAnsi" w:cs="Arial"/>
          <w:spacing w:val="7"/>
        </w:rPr>
        <w:t>f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8"/>
        </w:rPr>
        <w:t>c</w:t>
      </w:r>
      <w:r w:rsidRPr="00F76107">
        <w:rPr>
          <w:rFonts w:asciiTheme="majorHAnsi" w:eastAsia="Arial" w:hAnsiTheme="majorHAnsi" w:cs="Arial"/>
          <w:spacing w:val="-1"/>
        </w:rPr>
        <w:t>y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4"/>
        </w:rPr>
        <w:t>l</w:t>
      </w:r>
      <w:r w:rsidRPr="00F76107">
        <w:rPr>
          <w:rFonts w:asciiTheme="majorHAnsi" w:eastAsia="Arial" w:hAnsiTheme="majorHAnsi" w:cs="Arial"/>
        </w:rPr>
        <w:t xml:space="preserve">e 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4"/>
        </w:rPr>
        <w:t>ti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4"/>
        </w:rPr>
        <w:t>ate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</w:rPr>
        <w:t>.</w:t>
      </w:r>
    </w:p>
    <w:p w14:paraId="64BCDE6B" w14:textId="77777777" w:rsidR="00102C56" w:rsidRPr="00F76107" w:rsidRDefault="00102C56">
      <w:pPr>
        <w:spacing w:before="17" w:line="260" w:lineRule="exact"/>
        <w:rPr>
          <w:rFonts w:asciiTheme="majorHAnsi" w:hAnsiTheme="majorHAnsi"/>
        </w:rPr>
      </w:pPr>
    </w:p>
    <w:p w14:paraId="3CAD96A6" w14:textId="77777777" w:rsidR="00102C56" w:rsidRPr="00F76107" w:rsidRDefault="00F76107">
      <w:pPr>
        <w:spacing w:line="288" w:lineRule="auto"/>
        <w:ind w:left="104" w:right="4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5"/>
        </w:rPr>
        <w:t>H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4"/>
        </w:rPr>
        <w:t xml:space="preserve"> gaine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6"/>
        </w:rPr>
        <w:t xml:space="preserve"> c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7"/>
        </w:rPr>
        <w:t>mm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4"/>
        </w:rPr>
        <w:t>ia</w:t>
      </w:r>
      <w:r w:rsidRPr="00F76107">
        <w:rPr>
          <w:rFonts w:asciiTheme="majorHAnsi" w:eastAsia="Arial" w:hAnsiTheme="majorHAnsi" w:cs="Arial"/>
        </w:rPr>
        <w:t>l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6"/>
        </w:rPr>
        <w:t>x</w:t>
      </w:r>
      <w:r w:rsidRPr="00F76107">
        <w:rPr>
          <w:rFonts w:asciiTheme="majorHAnsi" w:eastAsia="Arial" w:hAnsiTheme="majorHAnsi" w:cs="Arial"/>
          <w:spacing w:val="4"/>
        </w:rPr>
        <w:t>pe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ie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du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in</w:t>
      </w:r>
      <w:r w:rsidRPr="00F76107">
        <w:rPr>
          <w:rFonts w:asciiTheme="majorHAnsi" w:eastAsia="Arial" w:hAnsiTheme="majorHAnsi" w:cs="Arial"/>
        </w:rPr>
        <w:t xml:space="preserve">g </w:t>
      </w:r>
      <w:r w:rsidRPr="00F76107">
        <w:rPr>
          <w:rFonts w:asciiTheme="majorHAnsi" w:eastAsia="Arial" w:hAnsiTheme="majorHAnsi" w:cs="Arial"/>
          <w:spacing w:val="9"/>
        </w:rPr>
        <w:t>m</w:t>
      </w:r>
      <w:r w:rsidRPr="00F76107">
        <w:rPr>
          <w:rFonts w:asciiTheme="majorHAnsi" w:eastAsia="Arial" w:hAnsiTheme="majorHAnsi" w:cs="Arial"/>
        </w:rPr>
        <w:t xml:space="preserve">y </w:t>
      </w:r>
      <w:r w:rsidRPr="00F76107">
        <w:rPr>
          <w:rFonts w:asciiTheme="majorHAnsi" w:eastAsia="Arial" w:hAnsiTheme="majorHAnsi" w:cs="Arial"/>
          <w:spacing w:val="4"/>
        </w:rPr>
        <w:t>ga</w:t>
      </w:r>
      <w:r w:rsidRPr="00F76107">
        <w:rPr>
          <w:rFonts w:asciiTheme="majorHAnsi" w:eastAsia="Arial" w:hAnsiTheme="majorHAnsi" w:cs="Arial"/>
        </w:rPr>
        <w:t>p</w:t>
      </w:r>
      <w:r w:rsidRPr="00F76107">
        <w:rPr>
          <w:rFonts w:asciiTheme="majorHAnsi" w:eastAsia="Arial" w:hAnsiTheme="majorHAnsi" w:cs="Arial"/>
          <w:spacing w:val="8"/>
        </w:rPr>
        <w:t xml:space="preserve"> </w:t>
      </w:r>
      <w:r w:rsidRPr="00F76107">
        <w:rPr>
          <w:rFonts w:asciiTheme="majorHAnsi" w:eastAsia="Arial" w:hAnsiTheme="majorHAnsi" w:cs="Arial"/>
          <w:spacing w:val="-1"/>
        </w:rPr>
        <w:t>y</w:t>
      </w:r>
      <w:r w:rsidRPr="00F76107">
        <w:rPr>
          <w:rFonts w:asciiTheme="majorHAnsi" w:eastAsia="Arial" w:hAnsiTheme="majorHAnsi" w:cs="Arial"/>
          <w:spacing w:val="4"/>
        </w:rPr>
        <w:t>ea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4"/>
        </w:rPr>
        <w:t>it</w:t>
      </w:r>
      <w:r w:rsidRPr="00F76107">
        <w:rPr>
          <w:rFonts w:asciiTheme="majorHAnsi" w:eastAsia="Arial" w:hAnsiTheme="majorHAnsi" w:cs="Arial"/>
        </w:rPr>
        <w:t xml:space="preserve">h 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6"/>
        </w:rPr>
        <w:t>x</w:t>
      </w:r>
      <w:r w:rsidRPr="00F76107">
        <w:rPr>
          <w:rFonts w:asciiTheme="majorHAnsi" w:eastAsia="Arial" w:hAnsiTheme="majorHAnsi" w:cs="Arial"/>
          <w:spacing w:val="4"/>
        </w:rPr>
        <w:t>po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5"/>
        </w:rPr>
        <w:t>t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7"/>
        </w:rPr>
        <w:t>f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de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4"/>
        </w:rPr>
        <w:t>lo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  <w:spacing w:val="9"/>
        </w:rPr>
        <w:t>m</w:t>
      </w:r>
      <w:r w:rsidRPr="00F76107">
        <w:rPr>
          <w:rFonts w:asciiTheme="majorHAnsi" w:eastAsia="Arial" w:hAnsiTheme="majorHAnsi" w:cs="Arial"/>
          <w:spacing w:val="4"/>
        </w:rPr>
        <w:t>en</w:t>
      </w:r>
      <w:r w:rsidRPr="00F76107">
        <w:rPr>
          <w:rFonts w:asciiTheme="majorHAnsi" w:eastAsia="Arial" w:hAnsiTheme="majorHAnsi" w:cs="Arial"/>
          <w:spacing w:val="10"/>
        </w:rPr>
        <w:t>t</w:t>
      </w:r>
      <w:r w:rsidRPr="00F76107">
        <w:rPr>
          <w:rFonts w:asciiTheme="majorHAnsi" w:eastAsia="Arial" w:hAnsiTheme="majorHAnsi" w:cs="Arial"/>
        </w:rPr>
        <w:t>.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4"/>
        </w:rPr>
        <w:t>ludin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8"/>
        </w:rPr>
        <w:t>r</w:t>
      </w:r>
      <w:r w:rsidRPr="00F76107">
        <w:rPr>
          <w:rFonts w:asciiTheme="majorHAnsi" w:eastAsia="Arial" w:hAnsiTheme="majorHAnsi" w:cs="Arial"/>
          <w:spacing w:val="-1"/>
        </w:rPr>
        <w:t>y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7"/>
        </w:rPr>
        <w:t>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ou</w:t>
      </w:r>
      <w:r w:rsidRPr="00F76107">
        <w:rPr>
          <w:rFonts w:asciiTheme="majorHAnsi" w:eastAsia="Arial" w:hAnsiTheme="majorHAnsi" w:cs="Arial"/>
        </w:rPr>
        <w:t xml:space="preserve">t 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aigh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fo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-4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d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ign</w:t>
      </w:r>
      <w:r w:rsidRPr="00F76107">
        <w:rPr>
          <w:rFonts w:asciiTheme="majorHAnsi" w:eastAsia="Arial" w:hAnsiTheme="majorHAnsi" w:cs="Arial"/>
        </w:rPr>
        <w:t>,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  <w:spacing w:val="4"/>
        </w:rPr>
        <w:t>tin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uppo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2"/>
        </w:rPr>
        <w:t xml:space="preserve"> o</w:t>
      </w:r>
      <w:r w:rsidRPr="00F76107">
        <w:rPr>
          <w:rFonts w:asciiTheme="majorHAnsi" w:eastAsia="Arial" w:hAnsiTheme="majorHAnsi" w:cs="Arial"/>
        </w:rPr>
        <w:t>f</w:t>
      </w:r>
      <w:r w:rsidRPr="00F76107">
        <w:rPr>
          <w:rFonts w:asciiTheme="majorHAnsi" w:eastAsia="Arial" w:hAnsiTheme="majorHAnsi" w:cs="Arial"/>
          <w:spacing w:val="7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net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</w:rPr>
        <w:t>k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de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ig</w:t>
      </w:r>
      <w:r w:rsidRPr="00F76107">
        <w:rPr>
          <w:rFonts w:asciiTheme="majorHAnsi" w:eastAsia="Arial" w:hAnsiTheme="majorHAnsi" w:cs="Arial"/>
        </w:rPr>
        <w:t>n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an</w:t>
      </w:r>
      <w:r w:rsidRPr="00F76107">
        <w:rPr>
          <w:rFonts w:asciiTheme="majorHAnsi" w:eastAsia="Arial" w:hAnsiTheme="majorHAnsi" w:cs="Arial"/>
        </w:rPr>
        <w:t xml:space="preserve">d 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olution</w:t>
      </w:r>
      <w:r w:rsidRPr="00F76107">
        <w:rPr>
          <w:rFonts w:asciiTheme="majorHAnsi" w:eastAsia="Arial" w:hAnsiTheme="majorHAnsi" w:cs="Arial"/>
        </w:rPr>
        <w:t xml:space="preserve">s </w:t>
      </w:r>
      <w:r w:rsidRPr="00F76107">
        <w:rPr>
          <w:rFonts w:asciiTheme="majorHAnsi" w:eastAsia="Arial" w:hAnsiTheme="majorHAnsi" w:cs="Arial"/>
          <w:spacing w:val="7"/>
        </w:rPr>
        <w:t>f</w:t>
      </w:r>
      <w:r w:rsidRPr="00F76107">
        <w:rPr>
          <w:rFonts w:asciiTheme="majorHAnsi" w:eastAsia="Arial" w:hAnsiTheme="majorHAnsi" w:cs="Arial"/>
          <w:spacing w:val="4"/>
        </w:rPr>
        <w:t>ollo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4"/>
        </w:rPr>
        <w:t>in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6"/>
        </w:rPr>
        <w:t>x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ti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9"/>
        </w:rPr>
        <w:t>m</w:t>
      </w:r>
      <w:r w:rsidRPr="00F76107">
        <w:rPr>
          <w:rFonts w:asciiTheme="majorHAnsi" w:eastAsia="Arial" w:hAnsiTheme="majorHAnsi" w:cs="Arial"/>
          <w:spacing w:val="4"/>
        </w:rPr>
        <w:t>ethodolog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-8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  <w:spacing w:val="7"/>
        </w:rPr>
        <w:t>b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13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en</w:t>
      </w:r>
      <w:r w:rsidRPr="00F76107">
        <w:rPr>
          <w:rFonts w:asciiTheme="majorHAnsi" w:eastAsia="Arial" w:hAnsiTheme="majorHAnsi" w:cs="Arial"/>
          <w:spacing w:val="6"/>
        </w:rPr>
        <w:t>i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4"/>
        </w:rPr>
        <w:t>olleagu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</w:rPr>
        <w:t>.</w:t>
      </w:r>
    </w:p>
    <w:p w14:paraId="6A793332" w14:textId="77777777" w:rsidR="00102C56" w:rsidRPr="00F76107" w:rsidRDefault="00102C56">
      <w:pPr>
        <w:spacing w:before="17" w:line="260" w:lineRule="exact"/>
        <w:rPr>
          <w:rFonts w:asciiTheme="majorHAnsi" w:hAnsiTheme="majorHAnsi"/>
        </w:rPr>
      </w:pPr>
    </w:p>
    <w:p w14:paraId="46ADFDA6" w14:textId="77777777" w:rsidR="00102C56" w:rsidRPr="00F76107" w:rsidRDefault="00F76107">
      <w:pPr>
        <w:spacing w:line="288" w:lineRule="auto"/>
        <w:ind w:left="104" w:right="-3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4"/>
        </w:rPr>
        <w:t>ti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6"/>
        </w:rPr>
        <w:t>l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-4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l</w:t>
      </w:r>
      <w:r w:rsidRPr="00F76107">
        <w:rPr>
          <w:rFonts w:asciiTheme="majorHAnsi" w:eastAsia="Arial" w:hAnsiTheme="majorHAnsi" w:cs="Arial"/>
          <w:spacing w:val="4"/>
        </w:rPr>
        <w:t>oo</w:t>
      </w:r>
      <w:r w:rsidRPr="00F76107">
        <w:rPr>
          <w:rFonts w:asciiTheme="majorHAnsi" w:eastAsia="Arial" w:hAnsiTheme="majorHAnsi" w:cs="Arial"/>
          <w:spacing w:val="8"/>
        </w:rPr>
        <w:t>k</w:t>
      </w:r>
      <w:r w:rsidRPr="00F76107">
        <w:rPr>
          <w:rFonts w:asciiTheme="majorHAnsi" w:eastAsia="Arial" w:hAnsiTheme="majorHAnsi" w:cs="Arial"/>
          <w:spacing w:val="4"/>
        </w:rPr>
        <w:t>in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4"/>
        </w:rPr>
        <w:t xml:space="preserve"> </w:t>
      </w:r>
      <w:r w:rsidRPr="00F76107">
        <w:rPr>
          <w:rFonts w:asciiTheme="majorHAnsi" w:eastAsia="Arial" w:hAnsiTheme="majorHAnsi" w:cs="Arial"/>
          <w:spacing w:val="7"/>
        </w:rPr>
        <w:t>f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8"/>
        </w:rPr>
        <w:t xml:space="preserve"> </w:t>
      </w:r>
      <w:r w:rsidRPr="00F76107">
        <w:rPr>
          <w:rFonts w:asciiTheme="majorHAnsi" w:eastAsia="Arial" w:hAnsiTheme="majorHAnsi" w:cs="Arial"/>
        </w:rPr>
        <w:t>a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7"/>
        </w:rPr>
        <w:t>f</w:t>
      </w:r>
      <w:r w:rsidRPr="00F76107">
        <w:rPr>
          <w:rFonts w:asciiTheme="majorHAnsi" w:eastAsia="Arial" w:hAnsiTheme="majorHAnsi" w:cs="Arial"/>
          <w:spacing w:val="2"/>
        </w:rPr>
        <w:t>tw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enginee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in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po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itio</w:t>
      </w:r>
      <w:r w:rsidRPr="00F76107">
        <w:rPr>
          <w:rFonts w:asciiTheme="majorHAnsi" w:eastAsia="Arial" w:hAnsiTheme="majorHAnsi" w:cs="Arial"/>
        </w:rPr>
        <w:t>n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4"/>
        </w:rPr>
        <w:t>it</w:t>
      </w:r>
      <w:r w:rsidRPr="00F76107">
        <w:rPr>
          <w:rFonts w:asciiTheme="majorHAnsi" w:eastAsia="Arial" w:hAnsiTheme="majorHAnsi" w:cs="Arial"/>
        </w:rPr>
        <w:t>h</w:t>
      </w:r>
      <w:r w:rsidRPr="00F76107">
        <w:rPr>
          <w:rFonts w:asciiTheme="majorHAnsi" w:eastAsia="Arial" w:hAnsiTheme="majorHAnsi" w:cs="Arial"/>
          <w:spacing w:val="15"/>
        </w:rPr>
        <w:t xml:space="preserve"> </w:t>
      </w:r>
      <w:r w:rsidRPr="00F76107">
        <w:rPr>
          <w:rFonts w:asciiTheme="majorHAnsi" w:eastAsia="Arial" w:hAnsiTheme="majorHAnsi" w:cs="Arial"/>
        </w:rPr>
        <w:t>a</w:t>
      </w:r>
      <w:r w:rsidRPr="00F76107">
        <w:rPr>
          <w:rFonts w:asciiTheme="majorHAnsi" w:eastAsia="Arial" w:hAnsiTheme="majorHAnsi" w:cs="Arial"/>
          <w:spacing w:val="8"/>
        </w:rPr>
        <w:t xml:space="preserve"> </w:t>
      </w:r>
      <w:r w:rsidRPr="00F76107">
        <w:rPr>
          <w:rFonts w:asciiTheme="majorHAnsi" w:eastAsia="Arial" w:hAnsiTheme="majorHAnsi" w:cs="Arial"/>
          <w:spacing w:val="7"/>
        </w:rPr>
        <w:t>f</w:t>
      </w:r>
      <w:r w:rsidRPr="00F76107">
        <w:rPr>
          <w:rFonts w:asciiTheme="majorHAnsi" w:eastAsia="Arial" w:hAnsiTheme="majorHAnsi" w:cs="Arial"/>
          <w:spacing w:val="5"/>
        </w:rPr>
        <w:t>a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3"/>
        </w:rPr>
        <w:t>t</w:t>
      </w:r>
      <w:r w:rsidRPr="00F76107">
        <w:rPr>
          <w:rFonts w:asciiTheme="majorHAnsi" w:eastAsia="Arial" w:hAnsiTheme="majorHAnsi" w:cs="Arial"/>
        </w:rPr>
        <w:t xml:space="preserve">- </w:t>
      </w:r>
      <w:r w:rsidRPr="00F76107">
        <w:rPr>
          <w:rFonts w:asciiTheme="majorHAnsi" w:eastAsia="Arial" w:hAnsiTheme="majorHAnsi" w:cs="Arial"/>
          <w:spacing w:val="4"/>
        </w:rPr>
        <w:t>pa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4"/>
        </w:rPr>
        <w:t xml:space="preserve"> an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4"/>
        </w:rPr>
        <w:t>bitiou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4"/>
        </w:rPr>
        <w:t>mpa</w:t>
      </w:r>
      <w:r w:rsidRPr="00F76107">
        <w:rPr>
          <w:rFonts w:asciiTheme="majorHAnsi" w:eastAsia="Arial" w:hAnsiTheme="majorHAnsi" w:cs="Arial"/>
          <w:spacing w:val="7"/>
        </w:rPr>
        <w:t>n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-5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tha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15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</w:rPr>
        <w:t>n</w:t>
      </w:r>
      <w:r w:rsidRPr="00F76107">
        <w:rPr>
          <w:rFonts w:asciiTheme="majorHAnsi" w:eastAsia="Arial" w:hAnsiTheme="majorHAnsi" w:cs="Arial"/>
          <w:spacing w:val="7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of</w:t>
      </w:r>
      <w:r w:rsidRPr="00F76107">
        <w:rPr>
          <w:rFonts w:asciiTheme="majorHAnsi" w:eastAsia="Arial" w:hAnsiTheme="majorHAnsi" w:cs="Arial"/>
          <w:spacing w:val="7"/>
        </w:rPr>
        <w:t>f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7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de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4"/>
        </w:rPr>
        <w:t>el</w:t>
      </w:r>
      <w:r w:rsidRPr="00F76107">
        <w:rPr>
          <w:rFonts w:asciiTheme="majorHAnsi" w:eastAsia="Arial" w:hAnsiTheme="majorHAnsi" w:cs="Arial"/>
          <w:spacing w:val="2"/>
        </w:rPr>
        <w:t>op</w:t>
      </w:r>
      <w:r w:rsidRPr="00F76107">
        <w:rPr>
          <w:rFonts w:asciiTheme="majorHAnsi" w:eastAsia="Arial" w:hAnsiTheme="majorHAnsi" w:cs="Arial"/>
          <w:spacing w:val="9"/>
        </w:rPr>
        <w:t>m</w:t>
      </w:r>
      <w:r w:rsidRPr="00F76107">
        <w:rPr>
          <w:rFonts w:asciiTheme="majorHAnsi" w:eastAsia="Arial" w:hAnsiTheme="majorHAnsi" w:cs="Arial"/>
          <w:spacing w:val="4"/>
        </w:rPr>
        <w:t>en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aining</w:t>
      </w:r>
      <w:r w:rsidRPr="00F76107">
        <w:rPr>
          <w:rFonts w:asciiTheme="majorHAnsi" w:eastAsia="Arial" w:hAnsiTheme="majorHAnsi" w:cs="Arial"/>
        </w:rPr>
        <w:t xml:space="preserve">, </w:t>
      </w:r>
      <w:r w:rsidRPr="00F76107">
        <w:rPr>
          <w:rFonts w:asciiTheme="majorHAnsi" w:eastAsia="Arial" w:hAnsiTheme="majorHAnsi" w:cs="Arial"/>
          <w:spacing w:val="4"/>
        </w:rPr>
        <w:t>p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6"/>
        </w:rPr>
        <w:t>j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b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4"/>
        </w:rPr>
        <w:t xml:space="preserve"> le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nin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8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an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</w:rPr>
        <w:t>a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  <w:spacing w:val="9"/>
        </w:rPr>
        <w:t>m</w:t>
      </w:r>
      <w:r w:rsidRPr="00F76107">
        <w:rPr>
          <w:rFonts w:asciiTheme="majorHAnsi" w:eastAsia="Arial" w:hAnsiTheme="majorHAnsi" w:cs="Arial"/>
          <w:spacing w:val="4"/>
        </w:rPr>
        <w:t>ent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in</w:t>
      </w:r>
      <w:r w:rsidRPr="00F76107">
        <w:rPr>
          <w:rFonts w:asciiTheme="majorHAnsi" w:eastAsia="Arial" w:hAnsiTheme="majorHAnsi" w:cs="Arial"/>
        </w:rPr>
        <w:t xml:space="preserve">g </w:t>
      </w:r>
      <w:r w:rsidRPr="00F76107">
        <w:rPr>
          <w:rFonts w:asciiTheme="majorHAnsi" w:eastAsia="Arial" w:hAnsiTheme="majorHAnsi" w:cs="Arial"/>
          <w:spacing w:val="4"/>
        </w:rPr>
        <w:t>p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2"/>
        </w:rPr>
        <w:t>g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m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10"/>
        </w:rPr>
        <w:t>e</w:t>
      </w:r>
      <w:r w:rsidRPr="00F76107">
        <w:rPr>
          <w:rFonts w:asciiTheme="majorHAnsi" w:eastAsia="Arial" w:hAnsiTheme="majorHAnsi" w:cs="Arial"/>
        </w:rPr>
        <w:t>.</w:t>
      </w:r>
    </w:p>
    <w:p w14:paraId="1BE8A625" w14:textId="77777777" w:rsidR="00102C56" w:rsidRPr="00F76107" w:rsidRDefault="00102C56">
      <w:pPr>
        <w:spacing w:before="15" w:line="260" w:lineRule="exact"/>
        <w:rPr>
          <w:rFonts w:asciiTheme="majorHAnsi" w:hAnsiTheme="majorHAnsi"/>
        </w:rPr>
      </w:pPr>
    </w:p>
    <w:p w14:paraId="473A8EF1" w14:textId="77777777" w:rsidR="00102C56" w:rsidRPr="00F76107" w:rsidRDefault="00F76107">
      <w:pPr>
        <w:ind w:left="10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b/>
        </w:rPr>
        <w:t>A</w:t>
      </w:r>
      <w:r w:rsidRPr="00F76107">
        <w:rPr>
          <w:rFonts w:asciiTheme="majorHAnsi" w:eastAsia="Arial" w:hAnsiTheme="majorHAnsi" w:cs="Arial"/>
          <w:b/>
          <w:spacing w:val="10"/>
        </w:rPr>
        <w:t>C</w:t>
      </w:r>
      <w:r w:rsidRPr="00F76107">
        <w:rPr>
          <w:rFonts w:asciiTheme="majorHAnsi" w:eastAsia="Arial" w:hAnsiTheme="majorHAnsi" w:cs="Arial"/>
          <w:b/>
        </w:rPr>
        <w:t>A</w:t>
      </w:r>
      <w:r w:rsidRPr="00F76107">
        <w:rPr>
          <w:rFonts w:asciiTheme="majorHAnsi" w:eastAsia="Arial" w:hAnsiTheme="majorHAnsi" w:cs="Arial"/>
          <w:b/>
          <w:spacing w:val="8"/>
        </w:rPr>
        <w:t>D</w:t>
      </w:r>
      <w:r w:rsidRPr="00F76107">
        <w:rPr>
          <w:rFonts w:asciiTheme="majorHAnsi" w:eastAsia="Arial" w:hAnsiTheme="majorHAnsi" w:cs="Arial"/>
          <w:b/>
          <w:spacing w:val="4"/>
        </w:rPr>
        <w:t>E</w:t>
      </w:r>
      <w:r w:rsidRPr="00F76107">
        <w:rPr>
          <w:rFonts w:asciiTheme="majorHAnsi" w:eastAsia="Arial" w:hAnsiTheme="majorHAnsi" w:cs="Arial"/>
          <w:b/>
          <w:spacing w:val="9"/>
        </w:rPr>
        <w:t>M</w:t>
      </w:r>
      <w:r w:rsidRPr="00F76107">
        <w:rPr>
          <w:rFonts w:asciiTheme="majorHAnsi" w:eastAsia="Arial" w:hAnsiTheme="majorHAnsi" w:cs="Arial"/>
          <w:b/>
          <w:spacing w:val="2"/>
        </w:rPr>
        <w:t>I</w:t>
      </w:r>
      <w:r w:rsidRPr="00F76107">
        <w:rPr>
          <w:rFonts w:asciiTheme="majorHAnsi" w:eastAsia="Arial" w:hAnsiTheme="majorHAnsi" w:cs="Arial"/>
          <w:b/>
        </w:rPr>
        <w:t>C</w:t>
      </w:r>
      <w:r w:rsidRPr="00F76107">
        <w:rPr>
          <w:rFonts w:asciiTheme="majorHAnsi" w:eastAsia="Arial" w:hAnsiTheme="majorHAnsi" w:cs="Arial"/>
          <w:b/>
          <w:spacing w:val="-2"/>
        </w:rPr>
        <w:t xml:space="preserve"> </w:t>
      </w:r>
      <w:r w:rsidRPr="00F76107">
        <w:rPr>
          <w:rFonts w:asciiTheme="majorHAnsi" w:eastAsia="Arial" w:hAnsiTheme="majorHAnsi" w:cs="Arial"/>
          <w:b/>
          <w:spacing w:val="6"/>
        </w:rPr>
        <w:t>Q</w:t>
      </w:r>
      <w:r w:rsidRPr="00F76107">
        <w:rPr>
          <w:rFonts w:asciiTheme="majorHAnsi" w:eastAsia="Arial" w:hAnsiTheme="majorHAnsi" w:cs="Arial"/>
          <w:b/>
          <w:spacing w:val="5"/>
        </w:rPr>
        <w:t>U</w:t>
      </w:r>
      <w:r w:rsidRPr="00F76107">
        <w:rPr>
          <w:rFonts w:asciiTheme="majorHAnsi" w:eastAsia="Arial" w:hAnsiTheme="majorHAnsi" w:cs="Arial"/>
          <w:b/>
          <w:spacing w:val="-2"/>
        </w:rPr>
        <w:t>A</w:t>
      </w:r>
      <w:r w:rsidRPr="00F76107">
        <w:rPr>
          <w:rFonts w:asciiTheme="majorHAnsi" w:eastAsia="Arial" w:hAnsiTheme="majorHAnsi" w:cs="Arial"/>
          <w:b/>
          <w:spacing w:val="5"/>
        </w:rPr>
        <w:t>L</w:t>
      </w:r>
      <w:r w:rsidRPr="00F76107">
        <w:rPr>
          <w:rFonts w:asciiTheme="majorHAnsi" w:eastAsia="Arial" w:hAnsiTheme="majorHAnsi" w:cs="Arial"/>
          <w:b/>
          <w:spacing w:val="4"/>
        </w:rPr>
        <w:t>I</w:t>
      </w:r>
      <w:r w:rsidRPr="00F76107">
        <w:rPr>
          <w:rFonts w:asciiTheme="majorHAnsi" w:eastAsia="Arial" w:hAnsiTheme="majorHAnsi" w:cs="Arial"/>
          <w:b/>
          <w:spacing w:val="5"/>
        </w:rPr>
        <w:t>F</w:t>
      </w:r>
      <w:r w:rsidRPr="00F76107">
        <w:rPr>
          <w:rFonts w:asciiTheme="majorHAnsi" w:eastAsia="Arial" w:hAnsiTheme="majorHAnsi" w:cs="Arial"/>
          <w:b/>
          <w:spacing w:val="4"/>
        </w:rPr>
        <w:t>I</w:t>
      </w:r>
      <w:r w:rsidRPr="00F76107">
        <w:rPr>
          <w:rFonts w:asciiTheme="majorHAnsi" w:eastAsia="Arial" w:hAnsiTheme="majorHAnsi" w:cs="Arial"/>
          <w:b/>
          <w:spacing w:val="7"/>
        </w:rPr>
        <w:t>C</w:t>
      </w:r>
      <w:r w:rsidRPr="00F76107">
        <w:rPr>
          <w:rFonts w:asciiTheme="majorHAnsi" w:eastAsia="Arial" w:hAnsiTheme="majorHAnsi" w:cs="Arial"/>
          <w:b/>
          <w:spacing w:val="-2"/>
        </w:rPr>
        <w:t>A</w:t>
      </w:r>
      <w:r w:rsidRPr="00F76107">
        <w:rPr>
          <w:rFonts w:asciiTheme="majorHAnsi" w:eastAsia="Arial" w:hAnsiTheme="majorHAnsi" w:cs="Arial"/>
          <w:b/>
          <w:spacing w:val="10"/>
        </w:rPr>
        <w:t>T</w:t>
      </w:r>
      <w:r w:rsidRPr="00F76107">
        <w:rPr>
          <w:rFonts w:asciiTheme="majorHAnsi" w:eastAsia="Arial" w:hAnsiTheme="majorHAnsi" w:cs="Arial"/>
          <w:b/>
          <w:spacing w:val="4"/>
        </w:rPr>
        <w:t>I</w:t>
      </w:r>
      <w:r w:rsidRPr="00F76107">
        <w:rPr>
          <w:rFonts w:asciiTheme="majorHAnsi" w:eastAsia="Arial" w:hAnsiTheme="majorHAnsi" w:cs="Arial"/>
          <w:b/>
          <w:spacing w:val="6"/>
        </w:rPr>
        <w:t>O</w:t>
      </w:r>
      <w:r w:rsidRPr="00F76107">
        <w:rPr>
          <w:rFonts w:asciiTheme="majorHAnsi" w:eastAsia="Arial" w:hAnsiTheme="majorHAnsi" w:cs="Arial"/>
          <w:b/>
          <w:spacing w:val="5"/>
        </w:rPr>
        <w:t>N</w:t>
      </w:r>
      <w:r w:rsidRPr="00F76107">
        <w:rPr>
          <w:rFonts w:asciiTheme="majorHAnsi" w:eastAsia="Arial" w:hAnsiTheme="majorHAnsi" w:cs="Arial"/>
          <w:b/>
        </w:rPr>
        <w:t>S</w:t>
      </w:r>
    </w:p>
    <w:p w14:paraId="2C8A818D" w14:textId="77777777" w:rsidR="00102C56" w:rsidRPr="00F76107" w:rsidRDefault="00102C56">
      <w:pPr>
        <w:spacing w:before="4" w:line="120" w:lineRule="exact"/>
        <w:rPr>
          <w:rFonts w:asciiTheme="majorHAnsi" w:hAnsiTheme="majorHAnsi"/>
        </w:rPr>
      </w:pPr>
    </w:p>
    <w:p w14:paraId="5898DB6F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7B2709A9" w14:textId="77777777" w:rsidR="00102C56" w:rsidRPr="00F76107" w:rsidRDefault="00F76107">
      <w:pPr>
        <w:ind w:left="10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4"/>
        </w:rPr>
        <w:t>200</w:t>
      </w:r>
      <w:r w:rsidRPr="00F76107">
        <w:rPr>
          <w:rFonts w:asciiTheme="majorHAnsi" w:eastAsia="Arial" w:hAnsiTheme="majorHAnsi" w:cs="Arial"/>
        </w:rPr>
        <w:t>7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</w:rPr>
        <w:t>–</w:t>
      </w:r>
      <w:r w:rsidRPr="00F76107">
        <w:rPr>
          <w:rFonts w:asciiTheme="majorHAnsi" w:eastAsia="Arial" w:hAnsiTheme="majorHAnsi" w:cs="Arial"/>
          <w:spacing w:val="8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201</w:t>
      </w:r>
      <w:r w:rsidRPr="00F76107">
        <w:rPr>
          <w:rFonts w:asciiTheme="majorHAnsi" w:eastAsia="Arial" w:hAnsiTheme="majorHAnsi" w:cs="Arial"/>
        </w:rPr>
        <w:t xml:space="preserve">0    </w:t>
      </w:r>
      <w:r w:rsidRPr="00F76107">
        <w:rPr>
          <w:rFonts w:asciiTheme="majorHAnsi" w:eastAsia="Arial" w:hAnsiTheme="majorHAnsi" w:cs="Arial"/>
          <w:spacing w:val="7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B.A</w:t>
      </w:r>
      <w:r w:rsidRPr="00F76107">
        <w:rPr>
          <w:rFonts w:asciiTheme="majorHAnsi" w:eastAsia="Arial" w:hAnsiTheme="majorHAnsi" w:cs="Arial"/>
        </w:rPr>
        <w:t>.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  <w:spacing w:val="5"/>
        </w:rPr>
        <w:t>(H</w:t>
      </w:r>
      <w:r w:rsidRPr="00F76107">
        <w:rPr>
          <w:rFonts w:asciiTheme="majorHAnsi" w:eastAsia="Arial" w:hAnsiTheme="majorHAnsi" w:cs="Arial"/>
          <w:spacing w:val="4"/>
        </w:rPr>
        <w:t>on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</w:rPr>
        <w:t>)</w:t>
      </w:r>
      <w:r w:rsidRPr="00F76107">
        <w:rPr>
          <w:rFonts w:asciiTheme="majorHAnsi" w:eastAsia="Arial" w:hAnsiTheme="majorHAnsi" w:cs="Arial"/>
          <w:spacing w:val="5"/>
        </w:rPr>
        <w:t xml:space="preserve"> C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4"/>
        </w:rPr>
        <w:t>put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S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en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</w:rPr>
        <w:t xml:space="preserve">e      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2:1</w:t>
      </w:r>
    </w:p>
    <w:p w14:paraId="23AA9E85" w14:textId="77777777" w:rsidR="00102C56" w:rsidRPr="00F76107" w:rsidRDefault="00F76107">
      <w:pPr>
        <w:spacing w:before="46" w:line="245" w:lineRule="auto"/>
        <w:ind w:left="1544" w:right="2200"/>
        <w:rPr>
          <w:rFonts w:asciiTheme="majorHAnsi" w:eastAsia="Arial" w:hAnsiTheme="majorHAnsi" w:cs="Arial"/>
        </w:rPr>
      </w:pPr>
      <w:r w:rsidRPr="00F76107">
        <w:rPr>
          <w:rFonts w:asciiTheme="majorHAnsi" w:hAnsiTheme="majorHAnsi"/>
        </w:rPr>
        <w:pict w14:anchorId="4A392423">
          <v:group id="_x0000_s1029" style="position:absolute;left:0;text-align:left;margin-left:108pt;margin-top:11.4pt;width:2in;height:54pt;z-index:-251659776;mso-position-horizontal-relative:page" coordorigin="2160,228" coordsize="2880,1080">
            <v:shape id="_x0000_s1030" style="position:absolute;left:2160;top:228;width:2880;height:1080" coordorigin="2160,228" coordsize="2880,1080" path="m2160,1308r2880,l5040,228r-2880,l2160,1308xe" stroked="f">
              <v:path arrowok="t"/>
            </v:shape>
            <w10:wrap anchorx="page"/>
          </v:group>
        </w:pict>
      </w:r>
      <w:r w:rsidRPr="00F76107">
        <w:rPr>
          <w:rFonts w:asciiTheme="majorHAnsi" w:eastAsia="Arial" w:hAnsiTheme="majorHAnsi" w:cs="Arial"/>
          <w:spacing w:val="4"/>
        </w:rPr>
        <w:t>Lei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5"/>
        </w:rPr>
        <w:t>U</w:t>
      </w:r>
      <w:r w:rsidRPr="00F76107">
        <w:rPr>
          <w:rFonts w:asciiTheme="majorHAnsi" w:eastAsia="Arial" w:hAnsiTheme="majorHAnsi" w:cs="Arial"/>
          <w:spacing w:val="4"/>
        </w:rPr>
        <w:t>ni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it</w:t>
      </w:r>
      <w:r w:rsidRPr="00F76107">
        <w:rPr>
          <w:rFonts w:asciiTheme="majorHAnsi" w:eastAsia="Arial" w:hAnsiTheme="majorHAnsi" w:cs="Arial"/>
        </w:rPr>
        <w:t xml:space="preserve">y </w:t>
      </w:r>
      <w:r w:rsidRPr="00F76107">
        <w:rPr>
          <w:rFonts w:asciiTheme="majorHAnsi" w:eastAsia="Arial" w:hAnsiTheme="majorHAnsi" w:cs="Arial"/>
          <w:spacing w:val="5"/>
        </w:rPr>
        <w:t>C</w:t>
      </w:r>
      <w:r w:rsidRPr="00F76107">
        <w:rPr>
          <w:rFonts w:asciiTheme="majorHAnsi" w:eastAsia="Arial" w:hAnsiTheme="majorHAnsi" w:cs="Arial"/>
          <w:spacing w:val="4"/>
        </w:rPr>
        <w:t>ou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4"/>
        </w:rPr>
        <w:t xml:space="preserve"> </w:t>
      </w:r>
      <w:r w:rsidRPr="00F76107">
        <w:rPr>
          <w:rFonts w:asciiTheme="majorHAnsi" w:eastAsia="Arial" w:hAnsiTheme="majorHAnsi" w:cs="Arial"/>
          <w:spacing w:val="9"/>
        </w:rPr>
        <w:t>m</w:t>
      </w:r>
      <w:r w:rsidRPr="00F76107">
        <w:rPr>
          <w:rFonts w:asciiTheme="majorHAnsi" w:eastAsia="Arial" w:hAnsiTheme="majorHAnsi" w:cs="Arial"/>
          <w:spacing w:val="4"/>
        </w:rPr>
        <w:t>odul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</w:rPr>
        <w:t xml:space="preserve">: </w:t>
      </w:r>
      <w:r w:rsidRPr="00F76107">
        <w:rPr>
          <w:rFonts w:asciiTheme="majorHAnsi" w:eastAsia="Arial" w:hAnsiTheme="majorHAnsi" w:cs="Arial"/>
          <w:spacing w:val="1"/>
        </w:rPr>
        <w:t>E</w:t>
      </w:r>
      <w:r w:rsidRPr="00F76107">
        <w:rPr>
          <w:rFonts w:asciiTheme="majorHAnsi" w:eastAsia="Arial" w:hAnsiTheme="majorHAnsi" w:cs="Arial"/>
          <w:spacing w:val="9"/>
        </w:rPr>
        <w:t>m</w:t>
      </w:r>
      <w:r w:rsidRPr="00F76107">
        <w:rPr>
          <w:rFonts w:asciiTheme="majorHAnsi" w:eastAsia="Arial" w:hAnsiTheme="majorHAnsi" w:cs="Arial"/>
          <w:spacing w:val="4"/>
        </w:rPr>
        <w:t>pl</w:t>
      </w:r>
      <w:r w:rsidRPr="00F76107">
        <w:rPr>
          <w:rFonts w:asciiTheme="majorHAnsi" w:eastAsia="Arial" w:hAnsiTheme="majorHAnsi" w:cs="Arial"/>
          <w:spacing w:val="7"/>
        </w:rPr>
        <w:t>o</w:t>
      </w:r>
      <w:r w:rsidRPr="00F76107">
        <w:rPr>
          <w:rFonts w:asciiTheme="majorHAnsi" w:eastAsia="Arial" w:hAnsiTheme="majorHAnsi" w:cs="Arial"/>
          <w:spacing w:val="-1"/>
        </w:rPr>
        <w:t>y</w:t>
      </w:r>
      <w:r w:rsidRPr="00F76107">
        <w:rPr>
          <w:rFonts w:asciiTheme="majorHAnsi" w:eastAsia="Arial" w:hAnsiTheme="majorHAnsi" w:cs="Arial"/>
          <w:spacing w:val="9"/>
        </w:rPr>
        <w:t>m</w:t>
      </w:r>
      <w:r w:rsidRPr="00F76107">
        <w:rPr>
          <w:rFonts w:asciiTheme="majorHAnsi" w:eastAsia="Arial" w:hAnsiTheme="majorHAnsi" w:cs="Arial"/>
          <w:spacing w:val="4"/>
        </w:rPr>
        <w:t>en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55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La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</w:rPr>
        <w:t>,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Medi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</w:rPr>
        <w:t xml:space="preserve">l </w:t>
      </w:r>
      <w:r w:rsidRPr="00F76107">
        <w:rPr>
          <w:rFonts w:asciiTheme="majorHAnsi" w:eastAsia="Arial" w:hAnsiTheme="majorHAnsi" w:cs="Arial"/>
          <w:spacing w:val="4"/>
        </w:rPr>
        <w:t>ethi</w:t>
      </w:r>
      <w:r w:rsidRPr="00F76107">
        <w:rPr>
          <w:rFonts w:asciiTheme="majorHAnsi" w:eastAsia="Arial" w:hAnsiTheme="majorHAnsi" w:cs="Arial"/>
          <w:spacing w:val="6"/>
        </w:rPr>
        <w:t>cs</w:t>
      </w:r>
      <w:r w:rsidRPr="00F76107">
        <w:rPr>
          <w:rFonts w:asciiTheme="majorHAnsi" w:eastAsia="Arial" w:hAnsiTheme="majorHAnsi" w:cs="Arial"/>
        </w:rPr>
        <w:t xml:space="preserve">, </w:t>
      </w:r>
      <w:r w:rsidRPr="00F76107">
        <w:rPr>
          <w:rFonts w:asciiTheme="majorHAnsi" w:eastAsia="Arial" w:hAnsiTheme="majorHAnsi" w:cs="Arial"/>
          <w:spacing w:val="4"/>
        </w:rPr>
        <w:t>Eu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opea</w:t>
      </w:r>
      <w:r w:rsidRPr="00F76107">
        <w:rPr>
          <w:rFonts w:asciiTheme="majorHAnsi" w:eastAsia="Arial" w:hAnsiTheme="majorHAnsi" w:cs="Arial"/>
        </w:rPr>
        <w:t xml:space="preserve">n </w:t>
      </w:r>
      <w:r w:rsidRPr="00F76107">
        <w:rPr>
          <w:rFonts w:asciiTheme="majorHAnsi" w:eastAsia="Arial" w:hAnsiTheme="majorHAnsi" w:cs="Arial"/>
          <w:spacing w:val="4"/>
        </w:rPr>
        <w:t>La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</w:rPr>
        <w:t xml:space="preserve">, </w:t>
      </w:r>
      <w:r w:rsidRPr="00F76107">
        <w:rPr>
          <w:rFonts w:asciiTheme="majorHAnsi" w:eastAsia="Arial" w:hAnsiTheme="majorHAnsi" w:cs="Arial"/>
          <w:spacing w:val="5"/>
        </w:rPr>
        <w:t>C</w:t>
      </w:r>
      <w:r w:rsidRPr="00F76107">
        <w:rPr>
          <w:rFonts w:asciiTheme="majorHAnsi" w:eastAsia="Arial" w:hAnsiTheme="majorHAnsi" w:cs="Arial"/>
          <w:spacing w:val="4"/>
        </w:rPr>
        <w:t>on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La</w:t>
      </w:r>
      <w:r w:rsidRPr="00F76107">
        <w:rPr>
          <w:rFonts w:asciiTheme="majorHAnsi" w:eastAsia="Arial" w:hAnsiTheme="majorHAnsi" w:cs="Arial"/>
        </w:rPr>
        <w:t>w</w:t>
      </w:r>
    </w:p>
    <w:p w14:paraId="63900D2F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2856BF1C" w14:textId="77777777" w:rsidR="00102C56" w:rsidRPr="00F76107" w:rsidRDefault="00102C56">
      <w:pPr>
        <w:spacing w:line="280" w:lineRule="exact"/>
        <w:rPr>
          <w:rFonts w:asciiTheme="majorHAnsi" w:hAnsiTheme="majorHAnsi"/>
        </w:rPr>
      </w:pPr>
    </w:p>
    <w:p w14:paraId="22EE5264" w14:textId="77777777" w:rsidR="00102C56" w:rsidRPr="00F76107" w:rsidRDefault="00F76107">
      <w:pPr>
        <w:ind w:left="10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4"/>
        </w:rPr>
        <w:t>200</w:t>
      </w:r>
      <w:r w:rsidRPr="00F76107">
        <w:rPr>
          <w:rFonts w:asciiTheme="majorHAnsi" w:eastAsia="Arial" w:hAnsiTheme="majorHAnsi" w:cs="Arial"/>
        </w:rPr>
        <w:t>5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</w:rPr>
        <w:t>–</w:t>
      </w:r>
      <w:r w:rsidRPr="00F76107">
        <w:rPr>
          <w:rFonts w:asciiTheme="majorHAnsi" w:eastAsia="Arial" w:hAnsiTheme="majorHAnsi" w:cs="Arial"/>
          <w:spacing w:val="8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200</w:t>
      </w:r>
      <w:r w:rsidRPr="00F76107">
        <w:rPr>
          <w:rFonts w:asciiTheme="majorHAnsi" w:eastAsia="Arial" w:hAnsiTheme="majorHAnsi" w:cs="Arial"/>
        </w:rPr>
        <w:t xml:space="preserve">7    </w:t>
      </w:r>
      <w:r w:rsidRPr="00F76107">
        <w:rPr>
          <w:rFonts w:asciiTheme="majorHAnsi" w:eastAsia="Arial" w:hAnsiTheme="majorHAnsi" w:cs="Arial"/>
          <w:spacing w:val="7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Lei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Si</w:t>
      </w:r>
      <w:r w:rsidRPr="00F76107">
        <w:rPr>
          <w:rFonts w:asciiTheme="majorHAnsi" w:eastAsia="Arial" w:hAnsiTheme="majorHAnsi" w:cs="Arial"/>
          <w:spacing w:val="6"/>
        </w:rPr>
        <w:t>x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</w:rPr>
        <w:t>h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5"/>
        </w:rPr>
        <w:t>F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</w:rPr>
        <w:t>m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  <w:spacing w:val="5"/>
        </w:rPr>
        <w:t>C</w:t>
      </w:r>
      <w:r w:rsidRPr="00F76107">
        <w:rPr>
          <w:rFonts w:asciiTheme="majorHAnsi" w:eastAsia="Arial" w:hAnsiTheme="majorHAnsi" w:cs="Arial"/>
          <w:spacing w:val="4"/>
        </w:rPr>
        <w:t>olleg</w:t>
      </w:r>
      <w:r w:rsidRPr="00F76107">
        <w:rPr>
          <w:rFonts w:asciiTheme="majorHAnsi" w:eastAsia="Arial" w:hAnsiTheme="majorHAnsi" w:cs="Arial"/>
        </w:rPr>
        <w:t>e</w:t>
      </w:r>
    </w:p>
    <w:p w14:paraId="2BDB892A" w14:textId="77777777" w:rsidR="00102C56" w:rsidRPr="00F76107" w:rsidRDefault="00F76107">
      <w:pPr>
        <w:spacing w:before="46" w:line="288" w:lineRule="auto"/>
        <w:ind w:left="2984" w:right="2187" w:hanging="1440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</w:rPr>
        <w:t>’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Le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4"/>
        </w:rPr>
        <w:t>el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</w:rPr>
        <w:t xml:space="preserve">:        </w:t>
      </w:r>
      <w:r w:rsidRPr="00F76107">
        <w:rPr>
          <w:rFonts w:asciiTheme="majorHAnsi" w:eastAsia="Arial" w:hAnsiTheme="majorHAnsi" w:cs="Arial"/>
          <w:spacing w:val="34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Engli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</w:rPr>
        <w:t>h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5"/>
        </w:rPr>
        <w:t>(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</w:rPr>
        <w:t xml:space="preserve">) </w:t>
      </w:r>
      <w:r w:rsidRPr="00F76107">
        <w:rPr>
          <w:rFonts w:asciiTheme="majorHAnsi" w:eastAsia="Arial" w:hAnsiTheme="majorHAnsi" w:cs="Arial"/>
          <w:spacing w:val="4"/>
        </w:rPr>
        <w:t>Math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(</w:t>
      </w:r>
      <w:r w:rsidRPr="00F76107">
        <w:rPr>
          <w:rFonts w:asciiTheme="majorHAnsi" w:eastAsia="Arial" w:hAnsiTheme="majorHAnsi" w:cs="Arial"/>
          <w:spacing w:val="5"/>
        </w:rPr>
        <w:t>C</w:t>
      </w:r>
      <w:r w:rsidRPr="00F76107">
        <w:rPr>
          <w:rFonts w:asciiTheme="majorHAnsi" w:eastAsia="Arial" w:hAnsiTheme="majorHAnsi" w:cs="Arial"/>
        </w:rPr>
        <w:t xml:space="preserve">) </w:t>
      </w:r>
      <w:r w:rsidRPr="00F76107">
        <w:rPr>
          <w:rFonts w:asciiTheme="majorHAnsi" w:eastAsia="Arial" w:hAnsiTheme="majorHAnsi" w:cs="Arial"/>
          <w:spacing w:val="4"/>
        </w:rPr>
        <w:t>P</w:t>
      </w:r>
      <w:r w:rsidRPr="00F76107">
        <w:rPr>
          <w:rFonts w:asciiTheme="majorHAnsi" w:eastAsia="Arial" w:hAnsiTheme="majorHAnsi" w:cs="Arial"/>
          <w:spacing w:val="7"/>
        </w:rPr>
        <w:t>h</w:t>
      </w:r>
      <w:r w:rsidRPr="00F76107">
        <w:rPr>
          <w:rFonts w:asciiTheme="majorHAnsi" w:eastAsia="Arial" w:hAnsiTheme="majorHAnsi" w:cs="Arial"/>
          <w:spacing w:val="-1"/>
        </w:rPr>
        <w:t>y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5"/>
        </w:rPr>
        <w:t>(</w:t>
      </w:r>
      <w:r w:rsidRPr="00F76107">
        <w:rPr>
          <w:rFonts w:asciiTheme="majorHAnsi" w:eastAsia="Arial" w:hAnsiTheme="majorHAnsi" w:cs="Arial"/>
          <w:spacing w:val="4"/>
        </w:rPr>
        <w:t>B</w:t>
      </w:r>
      <w:r w:rsidRPr="00F76107">
        <w:rPr>
          <w:rFonts w:asciiTheme="majorHAnsi" w:eastAsia="Arial" w:hAnsiTheme="majorHAnsi" w:cs="Arial"/>
        </w:rPr>
        <w:t>)</w:t>
      </w:r>
    </w:p>
    <w:p w14:paraId="2029EB00" w14:textId="77777777" w:rsidR="00102C56" w:rsidRPr="00F76107" w:rsidRDefault="00102C56">
      <w:pPr>
        <w:spacing w:before="3" w:line="140" w:lineRule="exact"/>
        <w:rPr>
          <w:rFonts w:asciiTheme="majorHAnsi" w:hAnsiTheme="majorHAnsi"/>
        </w:rPr>
      </w:pPr>
    </w:p>
    <w:p w14:paraId="03291135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5985C631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7C111885" w14:textId="77777777" w:rsidR="00102C56" w:rsidRPr="00F76107" w:rsidRDefault="00F76107">
      <w:pPr>
        <w:spacing w:line="288" w:lineRule="auto"/>
        <w:ind w:left="2984" w:right="1880" w:hanging="2880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4"/>
        </w:rPr>
        <w:t>200</w:t>
      </w:r>
      <w:r w:rsidRPr="00F76107">
        <w:rPr>
          <w:rFonts w:asciiTheme="majorHAnsi" w:eastAsia="Arial" w:hAnsiTheme="majorHAnsi" w:cs="Arial"/>
        </w:rPr>
        <w:t>3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</w:rPr>
        <w:t>–</w:t>
      </w:r>
      <w:r w:rsidRPr="00F76107">
        <w:rPr>
          <w:rFonts w:asciiTheme="majorHAnsi" w:eastAsia="Arial" w:hAnsiTheme="majorHAnsi" w:cs="Arial"/>
          <w:spacing w:val="8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200</w:t>
      </w:r>
      <w:r w:rsidRPr="00F76107">
        <w:rPr>
          <w:rFonts w:asciiTheme="majorHAnsi" w:eastAsia="Arial" w:hAnsiTheme="majorHAnsi" w:cs="Arial"/>
        </w:rPr>
        <w:t xml:space="preserve">5    </w:t>
      </w:r>
      <w:r w:rsidRPr="00F76107">
        <w:rPr>
          <w:rFonts w:asciiTheme="majorHAnsi" w:eastAsia="Arial" w:hAnsiTheme="majorHAnsi" w:cs="Arial"/>
          <w:spacing w:val="7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G</w:t>
      </w:r>
      <w:r w:rsidRPr="00F76107">
        <w:rPr>
          <w:rFonts w:asciiTheme="majorHAnsi" w:eastAsia="Arial" w:hAnsiTheme="majorHAnsi" w:cs="Arial"/>
          <w:spacing w:val="5"/>
        </w:rPr>
        <w:t>C</w:t>
      </w:r>
      <w:r w:rsidRPr="00F76107">
        <w:rPr>
          <w:rFonts w:asciiTheme="majorHAnsi" w:eastAsia="Arial" w:hAnsiTheme="majorHAnsi" w:cs="Arial"/>
          <w:spacing w:val="4"/>
        </w:rPr>
        <w:t>SE</w:t>
      </w:r>
      <w:r w:rsidRPr="00F76107">
        <w:rPr>
          <w:rFonts w:asciiTheme="majorHAnsi" w:eastAsia="Arial" w:hAnsiTheme="majorHAnsi" w:cs="Arial"/>
        </w:rPr>
        <w:t xml:space="preserve">:             </w:t>
      </w:r>
      <w:r w:rsidRPr="00F76107">
        <w:rPr>
          <w:rFonts w:asciiTheme="majorHAnsi" w:eastAsia="Arial" w:hAnsiTheme="majorHAnsi" w:cs="Arial"/>
          <w:spacing w:val="21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Engli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</w:rPr>
        <w:t>h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5"/>
        </w:rPr>
        <w:t>(</w:t>
      </w:r>
      <w:r w:rsidRPr="00F76107">
        <w:rPr>
          <w:rFonts w:asciiTheme="majorHAnsi" w:eastAsia="Arial" w:hAnsiTheme="majorHAnsi" w:cs="Arial"/>
          <w:spacing w:val="4"/>
        </w:rPr>
        <w:t>B</w:t>
      </w:r>
      <w:r w:rsidRPr="00F76107">
        <w:rPr>
          <w:rFonts w:asciiTheme="majorHAnsi" w:eastAsia="Arial" w:hAnsiTheme="majorHAnsi" w:cs="Arial"/>
        </w:rPr>
        <w:t xml:space="preserve">) </w:t>
      </w:r>
      <w:r w:rsidRPr="00F76107">
        <w:rPr>
          <w:rFonts w:asciiTheme="majorHAnsi" w:eastAsia="Arial" w:hAnsiTheme="majorHAnsi" w:cs="Arial"/>
          <w:spacing w:val="4"/>
        </w:rPr>
        <w:t>Math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(</w:t>
      </w:r>
      <w:r w:rsidRPr="00F76107">
        <w:rPr>
          <w:rFonts w:asciiTheme="majorHAnsi" w:eastAsia="Arial" w:hAnsiTheme="majorHAnsi" w:cs="Arial"/>
          <w:spacing w:val="5"/>
        </w:rPr>
        <w:t>D</w:t>
      </w:r>
      <w:r w:rsidRPr="00F76107">
        <w:rPr>
          <w:rFonts w:asciiTheme="majorHAnsi" w:eastAsia="Arial" w:hAnsiTheme="majorHAnsi" w:cs="Arial"/>
        </w:rPr>
        <w:t xml:space="preserve">) </w:t>
      </w:r>
      <w:r w:rsidRPr="00F76107">
        <w:rPr>
          <w:rFonts w:asciiTheme="majorHAnsi" w:eastAsia="Arial" w:hAnsiTheme="majorHAnsi" w:cs="Arial"/>
          <w:spacing w:val="6"/>
        </w:rPr>
        <w:t>G</w:t>
      </w:r>
      <w:r w:rsidRPr="00F76107">
        <w:rPr>
          <w:rFonts w:asciiTheme="majorHAnsi" w:eastAsia="Arial" w:hAnsiTheme="majorHAnsi" w:cs="Arial"/>
          <w:spacing w:val="4"/>
        </w:rPr>
        <w:t>eog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ap</w:t>
      </w:r>
      <w:r w:rsidRPr="00F76107">
        <w:rPr>
          <w:rFonts w:asciiTheme="majorHAnsi" w:eastAsia="Arial" w:hAnsiTheme="majorHAnsi" w:cs="Arial"/>
          <w:spacing w:val="7"/>
        </w:rPr>
        <w:t>h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-7"/>
        </w:rPr>
        <w:t xml:space="preserve"> </w:t>
      </w:r>
      <w:r w:rsidRPr="00F76107">
        <w:rPr>
          <w:rFonts w:asciiTheme="majorHAnsi" w:eastAsia="Arial" w:hAnsiTheme="majorHAnsi" w:cs="Arial"/>
          <w:spacing w:val="5"/>
        </w:rPr>
        <w:t>(</w:t>
      </w:r>
      <w:r w:rsidRPr="00F76107">
        <w:rPr>
          <w:rFonts w:asciiTheme="majorHAnsi" w:eastAsia="Arial" w:hAnsiTheme="majorHAnsi" w:cs="Arial"/>
          <w:spacing w:val="4"/>
        </w:rPr>
        <w:t>B</w:t>
      </w:r>
      <w:r w:rsidRPr="00F76107">
        <w:rPr>
          <w:rFonts w:asciiTheme="majorHAnsi" w:eastAsia="Arial" w:hAnsiTheme="majorHAnsi" w:cs="Arial"/>
        </w:rPr>
        <w:t xml:space="preserve">) </w:t>
      </w:r>
      <w:r w:rsidRPr="00F76107">
        <w:rPr>
          <w:rFonts w:asciiTheme="majorHAnsi" w:eastAsia="Arial" w:hAnsiTheme="majorHAnsi" w:cs="Arial"/>
          <w:spacing w:val="4"/>
        </w:rPr>
        <w:t>P</w:t>
      </w:r>
      <w:r w:rsidRPr="00F76107">
        <w:rPr>
          <w:rFonts w:asciiTheme="majorHAnsi" w:eastAsia="Arial" w:hAnsiTheme="majorHAnsi" w:cs="Arial"/>
          <w:spacing w:val="7"/>
        </w:rPr>
        <w:t>h</w:t>
      </w:r>
      <w:r w:rsidRPr="00F76107">
        <w:rPr>
          <w:rFonts w:asciiTheme="majorHAnsi" w:eastAsia="Arial" w:hAnsiTheme="majorHAnsi" w:cs="Arial"/>
          <w:spacing w:val="-1"/>
        </w:rPr>
        <w:t>y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5"/>
        </w:rPr>
        <w:t>(</w:t>
      </w:r>
      <w:r w:rsidRPr="00F76107">
        <w:rPr>
          <w:rFonts w:asciiTheme="majorHAnsi" w:eastAsia="Arial" w:hAnsiTheme="majorHAnsi" w:cs="Arial"/>
          <w:spacing w:val="2"/>
        </w:rPr>
        <w:t>D</w:t>
      </w:r>
      <w:r w:rsidRPr="00F76107">
        <w:rPr>
          <w:rFonts w:asciiTheme="majorHAnsi" w:eastAsia="Arial" w:hAnsiTheme="majorHAnsi" w:cs="Arial"/>
        </w:rPr>
        <w:t>)</w:t>
      </w:r>
    </w:p>
    <w:p w14:paraId="36E6AB8A" w14:textId="77777777" w:rsidR="00102C56" w:rsidRPr="00F76107" w:rsidRDefault="00102C56">
      <w:pPr>
        <w:spacing w:before="16" w:line="260" w:lineRule="exact"/>
        <w:rPr>
          <w:rFonts w:asciiTheme="majorHAnsi" w:hAnsiTheme="majorHAnsi"/>
        </w:rPr>
      </w:pPr>
    </w:p>
    <w:p w14:paraId="4A4FA579" w14:textId="77777777" w:rsidR="00102C56" w:rsidRPr="00F76107" w:rsidRDefault="00F76107">
      <w:pPr>
        <w:ind w:left="10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b/>
          <w:spacing w:val="6"/>
        </w:rPr>
        <w:t>WO</w:t>
      </w:r>
      <w:r w:rsidRPr="00F76107">
        <w:rPr>
          <w:rFonts w:asciiTheme="majorHAnsi" w:eastAsia="Arial" w:hAnsiTheme="majorHAnsi" w:cs="Arial"/>
          <w:b/>
          <w:spacing w:val="5"/>
        </w:rPr>
        <w:t>R</w:t>
      </w:r>
      <w:r w:rsidRPr="00F76107">
        <w:rPr>
          <w:rFonts w:asciiTheme="majorHAnsi" w:eastAsia="Arial" w:hAnsiTheme="majorHAnsi" w:cs="Arial"/>
          <w:b/>
        </w:rPr>
        <w:t>K</w:t>
      </w:r>
      <w:r w:rsidRPr="00F76107">
        <w:rPr>
          <w:rFonts w:asciiTheme="majorHAnsi" w:eastAsia="Arial" w:hAnsiTheme="majorHAnsi" w:cs="Arial"/>
          <w:b/>
          <w:spacing w:val="2"/>
        </w:rPr>
        <w:t xml:space="preserve"> </w:t>
      </w:r>
      <w:r w:rsidRPr="00F76107">
        <w:rPr>
          <w:rFonts w:asciiTheme="majorHAnsi" w:eastAsia="Arial" w:hAnsiTheme="majorHAnsi" w:cs="Arial"/>
          <w:b/>
          <w:spacing w:val="4"/>
        </w:rPr>
        <w:t>EXPE</w:t>
      </w:r>
      <w:r w:rsidRPr="00F76107">
        <w:rPr>
          <w:rFonts w:asciiTheme="majorHAnsi" w:eastAsia="Arial" w:hAnsiTheme="majorHAnsi" w:cs="Arial"/>
          <w:b/>
          <w:spacing w:val="5"/>
        </w:rPr>
        <w:t>R</w:t>
      </w:r>
      <w:r w:rsidRPr="00F76107">
        <w:rPr>
          <w:rFonts w:asciiTheme="majorHAnsi" w:eastAsia="Arial" w:hAnsiTheme="majorHAnsi" w:cs="Arial"/>
          <w:b/>
          <w:spacing w:val="4"/>
        </w:rPr>
        <w:t>IE</w:t>
      </w:r>
      <w:r w:rsidRPr="00F76107">
        <w:rPr>
          <w:rFonts w:asciiTheme="majorHAnsi" w:eastAsia="Arial" w:hAnsiTheme="majorHAnsi" w:cs="Arial"/>
          <w:b/>
          <w:spacing w:val="5"/>
        </w:rPr>
        <w:t>NC</w:t>
      </w:r>
      <w:r w:rsidRPr="00F76107">
        <w:rPr>
          <w:rFonts w:asciiTheme="majorHAnsi" w:eastAsia="Arial" w:hAnsiTheme="majorHAnsi" w:cs="Arial"/>
          <w:b/>
        </w:rPr>
        <w:t>E</w:t>
      </w:r>
    </w:p>
    <w:p w14:paraId="6C8BF2B7" w14:textId="77777777" w:rsidR="00102C56" w:rsidRPr="00F76107" w:rsidRDefault="00102C56">
      <w:pPr>
        <w:spacing w:before="4" w:line="120" w:lineRule="exact"/>
        <w:rPr>
          <w:rFonts w:asciiTheme="majorHAnsi" w:hAnsiTheme="majorHAnsi"/>
        </w:rPr>
      </w:pPr>
    </w:p>
    <w:p w14:paraId="4FEB3590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0D72C27D" w14:textId="77777777" w:rsidR="00102C56" w:rsidRPr="00F76107" w:rsidRDefault="00F76107">
      <w:pPr>
        <w:ind w:left="10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b/>
          <w:i/>
          <w:spacing w:val="2"/>
        </w:rPr>
        <w:t>Berk</w:t>
      </w:r>
      <w:r w:rsidRPr="00F76107">
        <w:rPr>
          <w:rFonts w:asciiTheme="majorHAnsi" w:eastAsia="Arial" w:hAnsiTheme="majorHAnsi" w:cs="Arial"/>
          <w:b/>
          <w:i/>
          <w:spacing w:val="2"/>
        </w:rPr>
        <w:t>s</w:t>
      </w:r>
      <w:r w:rsidRPr="00F76107">
        <w:rPr>
          <w:rFonts w:asciiTheme="majorHAnsi" w:eastAsia="Arial" w:hAnsiTheme="majorHAnsi" w:cs="Arial"/>
          <w:b/>
          <w:i/>
          <w:spacing w:val="3"/>
        </w:rPr>
        <w:t>h</w:t>
      </w:r>
      <w:r w:rsidRPr="00F76107">
        <w:rPr>
          <w:rFonts w:asciiTheme="majorHAnsi" w:eastAsia="Arial" w:hAnsiTheme="majorHAnsi" w:cs="Arial"/>
          <w:b/>
          <w:i/>
          <w:spacing w:val="2"/>
        </w:rPr>
        <w:t>ir</w:t>
      </w:r>
      <w:r w:rsidRPr="00F76107">
        <w:rPr>
          <w:rFonts w:asciiTheme="majorHAnsi" w:eastAsia="Arial" w:hAnsiTheme="majorHAnsi" w:cs="Arial"/>
          <w:b/>
          <w:i/>
        </w:rPr>
        <w:t>e</w:t>
      </w:r>
      <w:r w:rsidRPr="00F76107">
        <w:rPr>
          <w:rFonts w:asciiTheme="majorHAnsi" w:eastAsia="Arial" w:hAnsiTheme="majorHAnsi" w:cs="Arial"/>
          <w:b/>
          <w:i/>
          <w:spacing w:val="-5"/>
        </w:rPr>
        <w:t xml:space="preserve"> </w:t>
      </w:r>
      <w:r w:rsidRPr="00F76107">
        <w:rPr>
          <w:rFonts w:asciiTheme="majorHAnsi" w:eastAsia="Arial" w:hAnsiTheme="majorHAnsi" w:cs="Arial"/>
          <w:b/>
          <w:i/>
          <w:spacing w:val="1"/>
        </w:rPr>
        <w:t>S</w:t>
      </w:r>
      <w:r w:rsidRPr="00F76107">
        <w:rPr>
          <w:rFonts w:asciiTheme="majorHAnsi" w:eastAsia="Arial" w:hAnsiTheme="majorHAnsi" w:cs="Arial"/>
          <w:b/>
          <w:i/>
          <w:spacing w:val="3"/>
        </w:rPr>
        <w:t>oftw</w:t>
      </w:r>
      <w:r w:rsidRPr="00F76107">
        <w:rPr>
          <w:rFonts w:asciiTheme="majorHAnsi" w:eastAsia="Arial" w:hAnsiTheme="majorHAnsi" w:cs="Arial"/>
          <w:b/>
          <w:i/>
          <w:spacing w:val="2"/>
        </w:rPr>
        <w:t>ar</w:t>
      </w:r>
      <w:r w:rsidRPr="00F76107">
        <w:rPr>
          <w:rFonts w:asciiTheme="majorHAnsi" w:eastAsia="Arial" w:hAnsiTheme="majorHAnsi" w:cs="Arial"/>
          <w:b/>
          <w:i/>
        </w:rPr>
        <w:t>e</w:t>
      </w:r>
      <w:r w:rsidRPr="00F76107">
        <w:rPr>
          <w:rFonts w:asciiTheme="majorHAnsi" w:eastAsia="Arial" w:hAnsiTheme="majorHAnsi" w:cs="Arial"/>
          <w:b/>
          <w:i/>
          <w:spacing w:val="-4"/>
        </w:rPr>
        <w:t xml:space="preserve"> </w:t>
      </w:r>
      <w:r w:rsidRPr="00F76107">
        <w:rPr>
          <w:rFonts w:asciiTheme="majorHAnsi" w:eastAsia="Arial" w:hAnsiTheme="majorHAnsi" w:cs="Arial"/>
          <w:b/>
          <w:i/>
          <w:spacing w:val="2"/>
        </w:rPr>
        <w:t>Des</w:t>
      </w:r>
      <w:r w:rsidRPr="00F76107">
        <w:rPr>
          <w:rFonts w:asciiTheme="majorHAnsi" w:eastAsia="Arial" w:hAnsiTheme="majorHAnsi" w:cs="Arial"/>
          <w:b/>
          <w:i/>
          <w:spacing w:val="4"/>
        </w:rPr>
        <w:t>i</w:t>
      </w:r>
      <w:r w:rsidRPr="00F76107">
        <w:rPr>
          <w:rFonts w:asciiTheme="majorHAnsi" w:eastAsia="Arial" w:hAnsiTheme="majorHAnsi" w:cs="Arial"/>
          <w:b/>
          <w:i/>
          <w:spacing w:val="3"/>
        </w:rPr>
        <w:t>g</w:t>
      </w:r>
      <w:r w:rsidRPr="00F76107">
        <w:rPr>
          <w:rFonts w:asciiTheme="majorHAnsi" w:eastAsia="Arial" w:hAnsiTheme="majorHAnsi" w:cs="Arial"/>
          <w:b/>
          <w:i/>
        </w:rPr>
        <w:t>n</w:t>
      </w:r>
      <w:r w:rsidRPr="00F76107">
        <w:rPr>
          <w:rFonts w:asciiTheme="majorHAnsi" w:eastAsia="Arial" w:hAnsiTheme="majorHAnsi" w:cs="Arial"/>
          <w:b/>
          <w:i/>
          <w:spacing w:val="4"/>
        </w:rPr>
        <w:t xml:space="preserve"> </w:t>
      </w:r>
      <w:r w:rsidRPr="00F76107">
        <w:rPr>
          <w:rFonts w:asciiTheme="majorHAnsi" w:eastAsia="Arial" w:hAnsiTheme="majorHAnsi" w:cs="Arial"/>
          <w:b/>
          <w:i/>
        </w:rPr>
        <w:t>-</w:t>
      </w:r>
      <w:r w:rsidRPr="00F76107">
        <w:rPr>
          <w:rFonts w:asciiTheme="majorHAnsi" w:eastAsia="Arial" w:hAnsiTheme="majorHAnsi" w:cs="Arial"/>
          <w:b/>
          <w:i/>
          <w:spacing w:val="4"/>
        </w:rPr>
        <w:t xml:space="preserve"> </w:t>
      </w:r>
      <w:r w:rsidRPr="00F76107">
        <w:rPr>
          <w:rFonts w:asciiTheme="majorHAnsi" w:eastAsia="Arial" w:hAnsiTheme="majorHAnsi" w:cs="Arial"/>
          <w:b/>
          <w:i/>
          <w:spacing w:val="2"/>
        </w:rPr>
        <w:t>Berks</w:t>
      </w:r>
      <w:r w:rsidRPr="00F76107">
        <w:rPr>
          <w:rFonts w:asciiTheme="majorHAnsi" w:eastAsia="Arial" w:hAnsiTheme="majorHAnsi" w:cs="Arial"/>
          <w:b/>
          <w:i/>
          <w:spacing w:val="3"/>
        </w:rPr>
        <w:t>h</w:t>
      </w:r>
      <w:r w:rsidRPr="00F76107">
        <w:rPr>
          <w:rFonts w:asciiTheme="majorHAnsi" w:eastAsia="Arial" w:hAnsiTheme="majorHAnsi" w:cs="Arial"/>
          <w:b/>
          <w:i/>
          <w:spacing w:val="2"/>
        </w:rPr>
        <w:t>ir</w:t>
      </w:r>
      <w:r w:rsidRPr="00F76107">
        <w:rPr>
          <w:rFonts w:asciiTheme="majorHAnsi" w:eastAsia="Arial" w:hAnsiTheme="majorHAnsi" w:cs="Arial"/>
          <w:b/>
          <w:i/>
        </w:rPr>
        <w:t>e</w:t>
      </w:r>
    </w:p>
    <w:p w14:paraId="069BDB7A" w14:textId="77777777" w:rsidR="00102C56" w:rsidRPr="00F76107" w:rsidRDefault="00F76107">
      <w:pPr>
        <w:spacing w:before="37"/>
        <w:ind w:left="10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1"/>
        </w:rPr>
        <w:t>S</w:t>
      </w:r>
      <w:r w:rsidRPr="00F76107">
        <w:rPr>
          <w:rFonts w:asciiTheme="majorHAnsi" w:eastAsia="Arial" w:hAnsiTheme="majorHAnsi" w:cs="Arial"/>
          <w:spacing w:val="3"/>
        </w:rPr>
        <w:t>O</w:t>
      </w:r>
      <w:r w:rsidRPr="00F76107">
        <w:rPr>
          <w:rFonts w:asciiTheme="majorHAnsi" w:eastAsia="Arial" w:hAnsiTheme="majorHAnsi" w:cs="Arial"/>
        </w:rPr>
        <w:t>F</w:t>
      </w:r>
      <w:r w:rsidRPr="00F76107">
        <w:rPr>
          <w:rFonts w:asciiTheme="majorHAnsi" w:eastAsia="Arial" w:hAnsiTheme="majorHAnsi" w:cs="Arial"/>
          <w:spacing w:val="-3"/>
        </w:rPr>
        <w:t>T</w:t>
      </w:r>
      <w:r w:rsidRPr="00F76107">
        <w:rPr>
          <w:rFonts w:asciiTheme="majorHAnsi" w:eastAsia="Arial" w:hAnsiTheme="majorHAnsi" w:cs="Arial"/>
          <w:spacing w:val="3"/>
        </w:rPr>
        <w:t>W</w:t>
      </w:r>
      <w:r w:rsidRPr="00F76107">
        <w:rPr>
          <w:rFonts w:asciiTheme="majorHAnsi" w:eastAsia="Arial" w:hAnsiTheme="majorHAnsi" w:cs="Arial"/>
          <w:spacing w:val="-1"/>
        </w:rPr>
        <w:t>A</w:t>
      </w:r>
      <w:r w:rsidRPr="00F76107">
        <w:rPr>
          <w:rFonts w:asciiTheme="majorHAnsi" w:eastAsia="Arial" w:hAnsiTheme="majorHAnsi" w:cs="Arial"/>
          <w:spacing w:val="1"/>
        </w:rPr>
        <w:t>R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E</w:t>
      </w:r>
      <w:r w:rsidRPr="00F76107">
        <w:rPr>
          <w:rFonts w:asciiTheme="majorHAnsi" w:eastAsia="Arial" w:hAnsiTheme="majorHAnsi" w:cs="Arial"/>
          <w:spacing w:val="-1"/>
        </w:rPr>
        <w:t>N</w:t>
      </w:r>
      <w:r w:rsidRPr="00F76107">
        <w:rPr>
          <w:rFonts w:asciiTheme="majorHAnsi" w:eastAsia="Arial" w:hAnsiTheme="majorHAnsi" w:cs="Arial"/>
          <w:spacing w:val="3"/>
        </w:rPr>
        <w:t>GI</w:t>
      </w:r>
      <w:r w:rsidRPr="00F76107">
        <w:rPr>
          <w:rFonts w:asciiTheme="majorHAnsi" w:eastAsia="Arial" w:hAnsiTheme="majorHAnsi" w:cs="Arial"/>
          <w:spacing w:val="1"/>
        </w:rPr>
        <w:t>NE</w:t>
      </w:r>
      <w:r w:rsidRPr="00F76107">
        <w:rPr>
          <w:rFonts w:asciiTheme="majorHAnsi" w:eastAsia="Arial" w:hAnsiTheme="majorHAnsi" w:cs="Arial"/>
          <w:spacing w:val="-1"/>
        </w:rPr>
        <w:t>E</w:t>
      </w:r>
      <w:r w:rsidRPr="00F76107">
        <w:rPr>
          <w:rFonts w:asciiTheme="majorHAnsi" w:eastAsia="Arial" w:hAnsiTheme="majorHAnsi" w:cs="Arial"/>
        </w:rPr>
        <w:t xml:space="preserve">R       </w:t>
      </w:r>
      <w:r w:rsidRPr="00F76107">
        <w:rPr>
          <w:rFonts w:asciiTheme="majorHAnsi" w:eastAsia="Arial" w:hAnsiTheme="majorHAnsi" w:cs="Arial"/>
          <w:spacing w:val="4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M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-4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2</w:t>
      </w:r>
      <w:r w:rsidRPr="00F76107">
        <w:rPr>
          <w:rFonts w:asciiTheme="majorHAnsi" w:eastAsia="Arial" w:hAnsiTheme="majorHAnsi" w:cs="Arial"/>
          <w:spacing w:val="2"/>
        </w:rPr>
        <w:t>01</w:t>
      </w:r>
      <w:r w:rsidRPr="00F76107">
        <w:rPr>
          <w:rFonts w:asciiTheme="majorHAnsi" w:eastAsia="Arial" w:hAnsiTheme="majorHAnsi" w:cs="Arial"/>
        </w:rPr>
        <w:t>0 –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P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  <w:spacing w:val="2"/>
        </w:rPr>
        <w:t>en</w:t>
      </w:r>
      <w:r w:rsidRPr="00F76107">
        <w:rPr>
          <w:rFonts w:asciiTheme="majorHAnsi" w:eastAsia="Arial" w:hAnsiTheme="majorHAnsi" w:cs="Arial"/>
        </w:rPr>
        <w:t>t</w:t>
      </w:r>
    </w:p>
    <w:p w14:paraId="243F954A" w14:textId="77777777" w:rsidR="00102C56" w:rsidRPr="00F76107" w:rsidRDefault="00102C56">
      <w:pPr>
        <w:spacing w:before="1" w:line="120" w:lineRule="exact"/>
        <w:rPr>
          <w:rFonts w:asciiTheme="majorHAnsi" w:hAnsiTheme="majorHAnsi"/>
        </w:rPr>
      </w:pPr>
    </w:p>
    <w:p w14:paraId="364EF3AD" w14:textId="77777777" w:rsidR="00102C56" w:rsidRPr="00F76107" w:rsidRDefault="00F76107">
      <w:pPr>
        <w:spacing w:line="288" w:lineRule="auto"/>
        <w:ind w:left="104" w:right="7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3"/>
        </w:rPr>
        <w:t>G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in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v</w:t>
      </w:r>
      <w:r w:rsidRPr="00F76107">
        <w:rPr>
          <w:rFonts w:asciiTheme="majorHAnsi" w:eastAsia="Arial" w:hAnsiTheme="majorHAnsi" w:cs="Arial"/>
          <w:spacing w:val="4"/>
        </w:rPr>
        <w:t>al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b</w:t>
      </w:r>
      <w:r w:rsidRPr="00F76107">
        <w:rPr>
          <w:rFonts w:asciiTheme="majorHAnsi" w:eastAsia="Arial" w:hAnsiTheme="majorHAnsi" w:cs="Arial"/>
          <w:spacing w:val="4"/>
        </w:rPr>
        <w:t>l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te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4"/>
        </w:rPr>
        <w:t>h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</w:rPr>
        <w:t>l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x</w:t>
      </w:r>
      <w:r w:rsidRPr="00F76107">
        <w:rPr>
          <w:rFonts w:asciiTheme="majorHAnsi" w:eastAsia="Arial" w:hAnsiTheme="majorHAnsi" w:cs="Arial"/>
          <w:spacing w:val="4"/>
        </w:rPr>
        <w:t>p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4"/>
        </w:rPr>
        <w:t>ie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4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1"/>
        </w:rPr>
        <w:t>l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2"/>
        </w:rPr>
        <w:t xml:space="preserve"> d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4"/>
        </w:rPr>
        <w:t>el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4"/>
        </w:rPr>
        <w:t>p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p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</w:rPr>
        <w:t xml:space="preserve">l 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4"/>
        </w:rPr>
        <w:t>ff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-4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hi</w:t>
      </w:r>
      <w:r w:rsidRPr="00F76107">
        <w:rPr>
          <w:rFonts w:asciiTheme="majorHAnsi" w:eastAsia="Arial" w:hAnsiTheme="majorHAnsi" w:cs="Arial"/>
        </w:rPr>
        <w:t>n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</w:rPr>
        <w:t>a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4"/>
        </w:rPr>
        <w:t>p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en</w:t>
      </w:r>
      <w:r w:rsidRPr="00F76107">
        <w:rPr>
          <w:rFonts w:asciiTheme="majorHAnsi" w:eastAsia="Arial" w:hAnsiTheme="majorHAnsi" w:cs="Arial"/>
          <w:spacing w:val="1"/>
        </w:rPr>
        <w:t>vi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2"/>
        </w:rPr>
        <w:t>ent</w:t>
      </w:r>
      <w:r w:rsidRPr="00F76107">
        <w:rPr>
          <w:rFonts w:asciiTheme="majorHAnsi" w:eastAsia="Arial" w:hAnsiTheme="majorHAnsi" w:cs="Arial"/>
        </w:rPr>
        <w:t>,</w:t>
      </w:r>
      <w:r w:rsidRPr="00F76107">
        <w:rPr>
          <w:rFonts w:asciiTheme="majorHAnsi" w:eastAsia="Arial" w:hAnsiTheme="majorHAnsi" w:cs="Arial"/>
          <w:spacing w:val="-6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al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</w:rPr>
        <w:t>h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</w:rPr>
        <w:t xml:space="preserve">n 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  <w:spacing w:val="2"/>
        </w:rPr>
        <w:t>de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tan</w:t>
      </w:r>
      <w:r w:rsidRPr="00F76107">
        <w:rPr>
          <w:rFonts w:asciiTheme="majorHAnsi" w:eastAsia="Arial" w:hAnsiTheme="majorHAnsi" w:cs="Arial"/>
          <w:spacing w:val="2"/>
        </w:rPr>
        <w:t>d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-7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f</w:t>
      </w:r>
      <w:r w:rsidRPr="00F76107">
        <w:rPr>
          <w:rFonts w:asciiTheme="majorHAnsi" w:eastAsia="Arial" w:hAnsiTheme="majorHAnsi" w:cs="Arial"/>
          <w:spacing w:val="7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h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2"/>
        </w:rPr>
        <w:t>pa</w:t>
      </w:r>
      <w:r w:rsidRPr="00F76107">
        <w:rPr>
          <w:rFonts w:asciiTheme="majorHAnsi" w:eastAsia="Arial" w:hAnsiTheme="majorHAnsi" w:cs="Arial"/>
          <w:spacing w:val="4"/>
        </w:rPr>
        <w:t>ni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-5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b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2"/>
        </w:rPr>
        <w:t>ne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</w:rPr>
        <w:t xml:space="preserve">s 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</w:rPr>
        <w:t>.</w:t>
      </w:r>
    </w:p>
    <w:p w14:paraId="0DE70BBE" w14:textId="77777777" w:rsidR="00102C56" w:rsidRPr="00F76107" w:rsidRDefault="00102C56">
      <w:pPr>
        <w:spacing w:before="15" w:line="260" w:lineRule="exact"/>
        <w:rPr>
          <w:rFonts w:asciiTheme="majorHAnsi" w:hAnsiTheme="majorHAnsi"/>
        </w:rPr>
      </w:pPr>
    </w:p>
    <w:p w14:paraId="73BA2DF8" w14:textId="77777777" w:rsidR="00102C56" w:rsidRPr="00F76107" w:rsidRDefault="00F76107">
      <w:pPr>
        <w:ind w:left="10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b/>
          <w:i/>
          <w:spacing w:val="2"/>
        </w:rPr>
        <w:t>D</w:t>
      </w:r>
      <w:r w:rsidRPr="00F76107">
        <w:rPr>
          <w:rFonts w:asciiTheme="majorHAnsi" w:eastAsia="Arial" w:hAnsiTheme="majorHAnsi" w:cs="Arial"/>
          <w:b/>
          <w:i/>
          <w:spacing w:val="3"/>
        </w:rPr>
        <w:t>ut</w:t>
      </w:r>
      <w:r w:rsidRPr="00F76107">
        <w:rPr>
          <w:rFonts w:asciiTheme="majorHAnsi" w:eastAsia="Arial" w:hAnsiTheme="majorHAnsi" w:cs="Arial"/>
          <w:b/>
          <w:i/>
          <w:spacing w:val="4"/>
        </w:rPr>
        <w:t>i</w:t>
      </w:r>
      <w:r w:rsidRPr="00F76107">
        <w:rPr>
          <w:rFonts w:asciiTheme="majorHAnsi" w:eastAsia="Arial" w:hAnsiTheme="majorHAnsi" w:cs="Arial"/>
          <w:b/>
          <w:i/>
          <w:spacing w:val="2"/>
        </w:rPr>
        <w:t>e</w:t>
      </w:r>
      <w:r w:rsidRPr="00F76107">
        <w:rPr>
          <w:rFonts w:asciiTheme="majorHAnsi" w:eastAsia="Arial" w:hAnsiTheme="majorHAnsi" w:cs="Arial"/>
          <w:b/>
          <w:i/>
          <w:spacing w:val="6"/>
        </w:rPr>
        <w:t>s</w:t>
      </w:r>
      <w:r w:rsidRPr="00F76107">
        <w:rPr>
          <w:rFonts w:asciiTheme="majorHAnsi" w:eastAsia="Arial" w:hAnsiTheme="majorHAnsi" w:cs="Arial"/>
          <w:i/>
        </w:rPr>
        <w:t>:</w:t>
      </w:r>
    </w:p>
    <w:p w14:paraId="48827AE7" w14:textId="77777777" w:rsidR="00102C56" w:rsidRPr="00F76107" w:rsidRDefault="00F76107">
      <w:pPr>
        <w:spacing w:before="48"/>
        <w:ind w:left="10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11"/>
        </w:rPr>
        <w:t>W</w:t>
      </w:r>
      <w:r w:rsidRPr="00F76107">
        <w:rPr>
          <w:rFonts w:asciiTheme="majorHAnsi" w:eastAsia="Arial" w:hAnsiTheme="majorHAnsi" w:cs="Arial"/>
        </w:rPr>
        <w:t>or</w:t>
      </w:r>
      <w:r w:rsidRPr="00F76107">
        <w:rPr>
          <w:rFonts w:asciiTheme="majorHAnsi" w:eastAsia="Arial" w:hAnsiTheme="majorHAnsi" w:cs="Arial"/>
          <w:spacing w:val="6"/>
        </w:rPr>
        <w:t>k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n</w:t>
      </w:r>
      <w:r w:rsidRPr="00F76107">
        <w:rPr>
          <w:rFonts w:asciiTheme="majorHAnsi" w:eastAsia="Arial" w:hAnsiTheme="majorHAnsi" w:cs="Arial"/>
          <w:spacing w:val="4"/>
        </w:rPr>
        <w:t xml:space="preserve"> o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</w:rPr>
        <w:t xml:space="preserve">n 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  <w:spacing w:val="3"/>
        </w:rPr>
        <w:t>rc</w:t>
      </w:r>
      <w:r w:rsidRPr="00F76107">
        <w:rPr>
          <w:rFonts w:asciiTheme="majorHAnsi" w:eastAsia="Arial" w:hAnsiTheme="majorHAnsi" w:cs="Arial"/>
        </w:rPr>
        <w:t xml:space="preserve">e </w:t>
      </w:r>
      <w:r w:rsidRPr="00F76107">
        <w:rPr>
          <w:rFonts w:asciiTheme="majorHAnsi" w:eastAsia="Arial" w:hAnsiTheme="majorHAnsi" w:cs="Arial"/>
          <w:spacing w:val="4"/>
        </w:rPr>
        <w:t>de</w:t>
      </w:r>
      <w:r w:rsidRPr="00F76107">
        <w:rPr>
          <w:rFonts w:asciiTheme="majorHAnsi" w:eastAsia="Arial" w:hAnsiTheme="majorHAnsi" w:cs="Arial"/>
          <w:spacing w:val="1"/>
        </w:rPr>
        <w:t>v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1"/>
        </w:rPr>
        <w:t>l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2"/>
        </w:rPr>
        <w:t>en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-5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4"/>
        </w:rPr>
        <w:t>j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</w:rPr>
        <w:t>.</w:t>
      </w:r>
    </w:p>
    <w:p w14:paraId="50B1DAD7" w14:textId="77777777" w:rsidR="00102C56" w:rsidRPr="00F76107" w:rsidRDefault="00F76107">
      <w:pPr>
        <w:spacing w:before="46"/>
        <w:ind w:left="10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9"/>
        </w:rPr>
        <w:t>W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 xml:space="preserve">g </w:t>
      </w:r>
      <w:r w:rsidRPr="00F76107">
        <w:rPr>
          <w:rFonts w:asciiTheme="majorHAnsi" w:eastAsia="Arial" w:hAnsiTheme="majorHAnsi" w:cs="Arial"/>
          <w:spacing w:val="5"/>
        </w:rPr>
        <w:t>C</w:t>
      </w:r>
      <w:r w:rsidRPr="00F76107">
        <w:rPr>
          <w:rFonts w:asciiTheme="majorHAnsi" w:eastAsia="Arial" w:hAnsiTheme="majorHAnsi" w:cs="Arial"/>
          <w:spacing w:val="3"/>
        </w:rPr>
        <w:t>+</w:t>
      </w:r>
      <w:r w:rsidRPr="00F76107">
        <w:rPr>
          <w:rFonts w:asciiTheme="majorHAnsi" w:eastAsia="Arial" w:hAnsiTheme="majorHAnsi" w:cs="Arial"/>
        </w:rPr>
        <w:t>+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L</w:t>
      </w:r>
      <w:r w:rsidRPr="00F76107">
        <w:rPr>
          <w:rFonts w:asciiTheme="majorHAnsi" w:eastAsia="Arial" w:hAnsiTheme="majorHAnsi" w:cs="Arial"/>
          <w:spacing w:val="4"/>
        </w:rPr>
        <w:t>in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</w:rPr>
        <w:t>x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pp</w:t>
      </w:r>
      <w:r w:rsidRPr="00F76107">
        <w:rPr>
          <w:rFonts w:asciiTheme="majorHAnsi" w:eastAsia="Arial" w:hAnsiTheme="majorHAnsi" w:cs="Arial"/>
          <w:spacing w:val="1"/>
        </w:rPr>
        <w:t>li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4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  <w:spacing w:val="4"/>
        </w:rPr>
        <w:t>l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g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ph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</w:rPr>
        <w:t>c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h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4"/>
        </w:rPr>
        <w:t>d</w:t>
      </w:r>
      <w:r w:rsidRPr="00F76107">
        <w:rPr>
          <w:rFonts w:asciiTheme="majorHAnsi" w:eastAsia="Arial" w:hAnsiTheme="majorHAnsi" w:cs="Arial"/>
          <w:spacing w:val="2"/>
        </w:rPr>
        <w:t>wa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17"/>
        </w:rPr>
        <w:t>e</w:t>
      </w:r>
      <w:r w:rsidRPr="00F76107">
        <w:rPr>
          <w:rFonts w:asciiTheme="majorHAnsi" w:eastAsia="Arial" w:hAnsiTheme="majorHAnsi" w:cs="Arial"/>
        </w:rPr>
        <w:t>.</w:t>
      </w:r>
    </w:p>
    <w:p w14:paraId="52254BA9" w14:textId="77777777" w:rsidR="00102C56" w:rsidRPr="00F76107" w:rsidRDefault="00F76107">
      <w:pPr>
        <w:spacing w:before="82" w:line="576" w:lineRule="auto"/>
        <w:ind w:right="482"/>
        <w:rPr>
          <w:rFonts w:asciiTheme="majorHAnsi" w:eastAsia="Arial" w:hAnsiTheme="majorHAnsi" w:cs="Arial"/>
        </w:rPr>
      </w:pPr>
      <w:r w:rsidRPr="00F76107">
        <w:rPr>
          <w:rFonts w:asciiTheme="majorHAnsi" w:hAnsiTheme="majorHAnsi"/>
        </w:rPr>
        <w:br w:type="column"/>
      </w:r>
      <w:r w:rsidRPr="00F76107">
        <w:rPr>
          <w:rFonts w:asciiTheme="majorHAnsi" w:eastAsia="Arial" w:hAnsiTheme="majorHAnsi" w:cs="Arial"/>
          <w:b/>
        </w:rPr>
        <w:t>A</w:t>
      </w:r>
      <w:r w:rsidRPr="00F76107">
        <w:rPr>
          <w:rFonts w:asciiTheme="majorHAnsi" w:eastAsia="Arial" w:hAnsiTheme="majorHAnsi" w:cs="Arial"/>
          <w:b/>
          <w:spacing w:val="5"/>
        </w:rPr>
        <w:t>R</w:t>
      </w:r>
      <w:r w:rsidRPr="00F76107">
        <w:rPr>
          <w:rFonts w:asciiTheme="majorHAnsi" w:eastAsia="Arial" w:hAnsiTheme="majorHAnsi" w:cs="Arial"/>
          <w:b/>
          <w:spacing w:val="6"/>
        </w:rPr>
        <w:t>E</w:t>
      </w:r>
      <w:r w:rsidRPr="00F76107">
        <w:rPr>
          <w:rFonts w:asciiTheme="majorHAnsi" w:eastAsia="Arial" w:hAnsiTheme="majorHAnsi" w:cs="Arial"/>
          <w:b/>
        </w:rPr>
        <w:t>AS</w:t>
      </w:r>
      <w:r w:rsidRPr="00F76107">
        <w:rPr>
          <w:rFonts w:asciiTheme="majorHAnsi" w:eastAsia="Arial" w:hAnsiTheme="majorHAnsi" w:cs="Arial"/>
          <w:b/>
          <w:spacing w:val="-1"/>
        </w:rPr>
        <w:t xml:space="preserve"> </w:t>
      </w:r>
      <w:r w:rsidRPr="00F76107">
        <w:rPr>
          <w:rFonts w:asciiTheme="majorHAnsi" w:eastAsia="Arial" w:hAnsiTheme="majorHAnsi" w:cs="Arial"/>
          <w:b/>
          <w:spacing w:val="6"/>
        </w:rPr>
        <w:t>O</w:t>
      </w:r>
      <w:r w:rsidRPr="00F76107">
        <w:rPr>
          <w:rFonts w:asciiTheme="majorHAnsi" w:eastAsia="Arial" w:hAnsiTheme="majorHAnsi" w:cs="Arial"/>
          <w:b/>
        </w:rPr>
        <w:t>F</w:t>
      </w:r>
      <w:r w:rsidRPr="00F76107">
        <w:rPr>
          <w:rFonts w:asciiTheme="majorHAnsi" w:eastAsia="Arial" w:hAnsiTheme="majorHAnsi" w:cs="Arial"/>
          <w:b/>
          <w:spacing w:val="4"/>
        </w:rPr>
        <w:t xml:space="preserve"> EX</w:t>
      </w:r>
      <w:r w:rsidRPr="00F76107">
        <w:rPr>
          <w:rFonts w:asciiTheme="majorHAnsi" w:eastAsia="Arial" w:hAnsiTheme="majorHAnsi" w:cs="Arial"/>
          <w:b/>
          <w:spacing w:val="1"/>
        </w:rPr>
        <w:t>P</w:t>
      </w:r>
      <w:r w:rsidRPr="00F76107">
        <w:rPr>
          <w:rFonts w:asciiTheme="majorHAnsi" w:eastAsia="Arial" w:hAnsiTheme="majorHAnsi" w:cs="Arial"/>
          <w:b/>
          <w:spacing w:val="4"/>
        </w:rPr>
        <w:t>E</w:t>
      </w:r>
      <w:r w:rsidRPr="00F76107">
        <w:rPr>
          <w:rFonts w:asciiTheme="majorHAnsi" w:eastAsia="Arial" w:hAnsiTheme="majorHAnsi" w:cs="Arial"/>
          <w:b/>
          <w:spacing w:val="2"/>
        </w:rPr>
        <w:t>R</w:t>
      </w:r>
      <w:r w:rsidRPr="00F76107">
        <w:rPr>
          <w:rFonts w:asciiTheme="majorHAnsi" w:eastAsia="Arial" w:hAnsiTheme="majorHAnsi" w:cs="Arial"/>
          <w:b/>
          <w:spacing w:val="5"/>
        </w:rPr>
        <w:t>T</w:t>
      </w:r>
      <w:r w:rsidRPr="00F76107">
        <w:rPr>
          <w:rFonts w:asciiTheme="majorHAnsi" w:eastAsia="Arial" w:hAnsiTheme="majorHAnsi" w:cs="Arial"/>
          <w:b/>
          <w:spacing w:val="2"/>
        </w:rPr>
        <w:t>I</w:t>
      </w:r>
      <w:r w:rsidRPr="00F76107">
        <w:rPr>
          <w:rFonts w:asciiTheme="majorHAnsi" w:eastAsia="Arial" w:hAnsiTheme="majorHAnsi" w:cs="Arial"/>
          <w:b/>
          <w:spacing w:val="4"/>
        </w:rPr>
        <w:t>S</w:t>
      </w:r>
      <w:r w:rsidRPr="00F76107">
        <w:rPr>
          <w:rFonts w:asciiTheme="majorHAnsi" w:eastAsia="Arial" w:hAnsiTheme="majorHAnsi" w:cs="Arial"/>
          <w:b/>
        </w:rPr>
        <w:t xml:space="preserve">E </w:t>
      </w:r>
      <w:r w:rsidRPr="00F76107">
        <w:rPr>
          <w:rFonts w:asciiTheme="majorHAnsi" w:eastAsia="Arial" w:hAnsiTheme="majorHAnsi" w:cs="Arial"/>
          <w:spacing w:val="4"/>
        </w:rPr>
        <w:t>Mi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7"/>
        </w:rPr>
        <w:t>f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S</w:t>
      </w:r>
      <w:r w:rsidRPr="00F76107">
        <w:rPr>
          <w:rFonts w:asciiTheme="majorHAnsi" w:eastAsia="Arial" w:hAnsiTheme="majorHAnsi" w:cs="Arial"/>
          <w:spacing w:val="6"/>
        </w:rPr>
        <w:t>Q</w:t>
      </w:r>
      <w:r w:rsidRPr="00F76107">
        <w:rPr>
          <w:rFonts w:asciiTheme="majorHAnsi" w:eastAsia="Arial" w:hAnsiTheme="majorHAnsi" w:cs="Arial"/>
        </w:rPr>
        <w:t>L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8"/>
        </w:rPr>
        <w:t>r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</w:rPr>
        <w:t xml:space="preserve">r </w:t>
      </w:r>
      <w:r w:rsidRPr="00F76107">
        <w:rPr>
          <w:rFonts w:asciiTheme="majorHAnsi" w:eastAsia="Arial" w:hAnsiTheme="majorHAnsi" w:cs="Arial"/>
          <w:spacing w:val="4"/>
        </w:rPr>
        <w:t>Mi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7"/>
        </w:rPr>
        <w:t>f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P</w:t>
      </w:r>
      <w:r w:rsidRPr="00F76107">
        <w:rPr>
          <w:rFonts w:asciiTheme="majorHAnsi" w:eastAsia="Arial" w:hAnsiTheme="majorHAnsi" w:cs="Arial"/>
          <w:spacing w:val="7"/>
        </w:rPr>
        <w:t>.</w:t>
      </w:r>
      <w:r w:rsidRPr="00F76107">
        <w:rPr>
          <w:rFonts w:asciiTheme="majorHAnsi" w:eastAsia="Arial" w:hAnsiTheme="majorHAnsi" w:cs="Arial"/>
          <w:spacing w:val="5"/>
        </w:rPr>
        <w:t>N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5"/>
        </w:rPr>
        <w:t>(C</w:t>
      </w:r>
      <w:r w:rsidRPr="00F76107">
        <w:rPr>
          <w:rFonts w:asciiTheme="majorHAnsi" w:eastAsia="Arial" w:hAnsiTheme="majorHAnsi" w:cs="Arial"/>
          <w:spacing w:val="4"/>
        </w:rPr>
        <w:t>#</w:t>
      </w:r>
      <w:r w:rsidRPr="00F76107">
        <w:rPr>
          <w:rFonts w:asciiTheme="majorHAnsi" w:eastAsia="Arial" w:hAnsiTheme="majorHAnsi" w:cs="Arial"/>
        </w:rPr>
        <w:t xml:space="preserve">) </w:t>
      </w:r>
      <w:r w:rsidRPr="00F76107">
        <w:rPr>
          <w:rFonts w:asciiTheme="majorHAnsi" w:eastAsia="Arial" w:hAnsiTheme="majorHAnsi" w:cs="Arial"/>
          <w:spacing w:val="6"/>
        </w:rPr>
        <w:t>J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6"/>
        </w:rPr>
        <w:t>sc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6"/>
        </w:rPr>
        <w:t>ip</w:t>
      </w:r>
      <w:r w:rsidRPr="00F76107">
        <w:rPr>
          <w:rFonts w:asciiTheme="majorHAnsi" w:eastAsia="Arial" w:hAnsiTheme="majorHAnsi" w:cs="Arial"/>
        </w:rPr>
        <w:t>t</w:t>
      </w:r>
    </w:p>
    <w:p w14:paraId="7BD47F43" w14:textId="77777777" w:rsidR="00102C56" w:rsidRPr="00F76107" w:rsidRDefault="00F76107">
      <w:pPr>
        <w:spacing w:line="180" w:lineRule="exact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2"/>
        </w:rPr>
        <w:t>So</w:t>
      </w:r>
      <w:r w:rsidRPr="00F76107">
        <w:rPr>
          <w:rFonts w:asciiTheme="majorHAnsi" w:eastAsia="Arial" w:hAnsiTheme="majorHAnsi" w:cs="Arial"/>
          <w:spacing w:val="4"/>
        </w:rPr>
        <w:t>ft</w:t>
      </w:r>
      <w:r w:rsidRPr="00F76107">
        <w:rPr>
          <w:rFonts w:asciiTheme="majorHAnsi" w:eastAsia="Arial" w:hAnsiTheme="majorHAnsi" w:cs="Arial"/>
          <w:spacing w:val="2"/>
        </w:rPr>
        <w:t>wa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de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2"/>
        </w:rPr>
        <w:t>g</w:t>
      </w:r>
      <w:r w:rsidRPr="00F76107">
        <w:rPr>
          <w:rFonts w:asciiTheme="majorHAnsi" w:eastAsia="Arial" w:hAnsiTheme="majorHAnsi" w:cs="Arial"/>
        </w:rPr>
        <w:t>n</w:t>
      </w:r>
    </w:p>
    <w:p w14:paraId="22232A9F" w14:textId="77777777" w:rsidR="00102C56" w:rsidRPr="00F76107" w:rsidRDefault="00102C56">
      <w:pPr>
        <w:spacing w:line="120" w:lineRule="exact"/>
        <w:rPr>
          <w:rFonts w:asciiTheme="majorHAnsi" w:hAnsiTheme="majorHAnsi"/>
        </w:rPr>
      </w:pPr>
    </w:p>
    <w:p w14:paraId="3A26E436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010DCC47" w14:textId="77777777" w:rsidR="00102C56" w:rsidRPr="00F76107" w:rsidRDefault="00F76107">
      <w:pPr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2"/>
        </w:rPr>
        <w:t>C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2"/>
        </w:rPr>
        <w:t>d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4"/>
        </w:rPr>
        <w:t>ie</w:t>
      </w:r>
      <w:r w:rsidRPr="00F76107">
        <w:rPr>
          <w:rFonts w:asciiTheme="majorHAnsi" w:eastAsia="Arial" w:hAnsiTheme="majorHAnsi" w:cs="Arial"/>
        </w:rPr>
        <w:t>ws</w:t>
      </w:r>
    </w:p>
    <w:p w14:paraId="09627F69" w14:textId="77777777" w:rsidR="00102C56" w:rsidRPr="00F76107" w:rsidRDefault="00102C56">
      <w:pPr>
        <w:spacing w:before="2" w:line="120" w:lineRule="exact"/>
        <w:rPr>
          <w:rFonts w:asciiTheme="majorHAnsi" w:hAnsiTheme="majorHAnsi"/>
        </w:rPr>
      </w:pPr>
    </w:p>
    <w:p w14:paraId="22BE9ACA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05450CD8" w14:textId="77777777" w:rsidR="00102C56" w:rsidRPr="00F76107" w:rsidRDefault="00F76107">
      <w:pPr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5"/>
        </w:rPr>
        <w:t>T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>g</w:t>
      </w:r>
    </w:p>
    <w:p w14:paraId="450A60F2" w14:textId="77777777" w:rsidR="00102C56" w:rsidRPr="00F76107" w:rsidRDefault="00102C56">
      <w:pPr>
        <w:spacing w:before="14" w:line="260" w:lineRule="exact"/>
        <w:rPr>
          <w:rFonts w:asciiTheme="majorHAnsi" w:hAnsiTheme="majorHAnsi"/>
        </w:rPr>
      </w:pPr>
    </w:p>
    <w:p w14:paraId="3A35F506" w14:textId="77777777" w:rsidR="00102C56" w:rsidRPr="00F76107" w:rsidRDefault="00F76107">
      <w:pPr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4"/>
        </w:rPr>
        <w:t>V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d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4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S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2"/>
        </w:rPr>
        <w:t>ea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>g</w:t>
      </w:r>
    </w:p>
    <w:p w14:paraId="4305C5E4" w14:textId="77777777" w:rsidR="00102C56" w:rsidRPr="00F76107" w:rsidRDefault="00F76107">
      <w:pPr>
        <w:spacing w:before="43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5"/>
        </w:rPr>
        <w:t>T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  <w:spacing w:val="2"/>
        </w:rPr>
        <w:t>hn</w:t>
      </w:r>
      <w:r w:rsidRPr="00F76107">
        <w:rPr>
          <w:rFonts w:asciiTheme="majorHAnsi" w:eastAsia="Arial" w:hAnsiTheme="majorHAnsi" w:cs="Arial"/>
          <w:spacing w:val="4"/>
        </w:rPr>
        <w:t>ol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4"/>
        </w:rPr>
        <w:t>gi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s</w:t>
      </w:r>
    </w:p>
    <w:p w14:paraId="4F858615" w14:textId="77777777" w:rsidR="00102C56" w:rsidRPr="00F76107" w:rsidRDefault="00102C56">
      <w:pPr>
        <w:spacing w:before="2" w:line="120" w:lineRule="exact"/>
        <w:rPr>
          <w:rFonts w:asciiTheme="majorHAnsi" w:hAnsiTheme="majorHAnsi"/>
        </w:rPr>
      </w:pPr>
    </w:p>
    <w:p w14:paraId="5075ADB1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4D9545E1" w14:textId="77777777" w:rsidR="00102C56" w:rsidRPr="00F76107" w:rsidRDefault="00F76107">
      <w:pPr>
        <w:spacing w:line="576" w:lineRule="auto"/>
        <w:ind w:right="2259"/>
        <w:jc w:val="both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2"/>
        </w:rPr>
        <w:t>C</w:t>
      </w:r>
      <w:r w:rsidRPr="00F76107">
        <w:rPr>
          <w:rFonts w:asciiTheme="majorHAnsi" w:eastAsia="Arial" w:hAnsiTheme="majorHAnsi" w:cs="Arial"/>
          <w:spacing w:val="3"/>
        </w:rPr>
        <w:t>+</w:t>
      </w:r>
      <w:r w:rsidRPr="00F76107">
        <w:rPr>
          <w:rFonts w:asciiTheme="majorHAnsi" w:eastAsia="Arial" w:hAnsiTheme="majorHAnsi" w:cs="Arial"/>
        </w:rPr>
        <w:t xml:space="preserve">+ 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</w:rPr>
        <w:t xml:space="preserve">x </w:t>
      </w:r>
      <w:r w:rsidRPr="00F76107">
        <w:rPr>
          <w:rFonts w:asciiTheme="majorHAnsi" w:eastAsia="Arial" w:hAnsiTheme="majorHAnsi" w:cs="Arial"/>
          <w:spacing w:val="2"/>
        </w:rPr>
        <w:t>L</w:t>
      </w:r>
      <w:r w:rsidRPr="00F76107">
        <w:rPr>
          <w:rFonts w:asciiTheme="majorHAnsi" w:eastAsia="Arial" w:hAnsiTheme="majorHAnsi" w:cs="Arial"/>
          <w:spacing w:val="4"/>
        </w:rPr>
        <w:t>in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</w:rPr>
        <w:t>x</w:t>
      </w:r>
    </w:p>
    <w:p w14:paraId="72A695C3" w14:textId="77777777" w:rsidR="00102C56" w:rsidRPr="00F76107" w:rsidRDefault="00102C56">
      <w:pPr>
        <w:spacing w:before="7" w:line="180" w:lineRule="exact"/>
        <w:rPr>
          <w:rFonts w:asciiTheme="majorHAnsi" w:hAnsiTheme="majorHAnsi"/>
        </w:rPr>
      </w:pPr>
    </w:p>
    <w:p w14:paraId="7BCC4F8D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6814BBD9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7E7755C3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43220330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0AE13144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7C2BB599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33E29BC1" w14:textId="77777777" w:rsidR="00102C56" w:rsidRPr="00F76107" w:rsidRDefault="00F76107">
      <w:pPr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b/>
          <w:spacing w:val="7"/>
        </w:rPr>
        <w:t>C</w:t>
      </w:r>
      <w:r w:rsidRPr="00F76107">
        <w:rPr>
          <w:rFonts w:asciiTheme="majorHAnsi" w:eastAsia="Arial" w:hAnsiTheme="majorHAnsi" w:cs="Arial"/>
          <w:b/>
        </w:rPr>
        <w:t>A</w:t>
      </w:r>
      <w:r w:rsidRPr="00F76107">
        <w:rPr>
          <w:rFonts w:asciiTheme="majorHAnsi" w:eastAsia="Arial" w:hAnsiTheme="majorHAnsi" w:cs="Arial"/>
          <w:b/>
          <w:spacing w:val="5"/>
        </w:rPr>
        <w:t>R</w:t>
      </w:r>
      <w:r w:rsidRPr="00F76107">
        <w:rPr>
          <w:rFonts w:asciiTheme="majorHAnsi" w:eastAsia="Arial" w:hAnsiTheme="majorHAnsi" w:cs="Arial"/>
          <w:b/>
          <w:spacing w:val="4"/>
        </w:rPr>
        <w:t>EE</w:t>
      </w:r>
      <w:r w:rsidRPr="00F76107">
        <w:rPr>
          <w:rFonts w:asciiTheme="majorHAnsi" w:eastAsia="Arial" w:hAnsiTheme="majorHAnsi" w:cs="Arial"/>
          <w:b/>
        </w:rPr>
        <w:t>R</w:t>
      </w:r>
      <w:r w:rsidRPr="00F76107">
        <w:rPr>
          <w:rFonts w:asciiTheme="majorHAnsi" w:eastAsia="Arial" w:hAnsiTheme="majorHAnsi" w:cs="Arial"/>
          <w:b/>
          <w:spacing w:val="1"/>
        </w:rPr>
        <w:t xml:space="preserve"> </w:t>
      </w:r>
      <w:r w:rsidRPr="00F76107">
        <w:rPr>
          <w:rFonts w:asciiTheme="majorHAnsi" w:eastAsia="Arial" w:hAnsiTheme="majorHAnsi" w:cs="Arial"/>
          <w:b/>
          <w:spacing w:val="4"/>
        </w:rPr>
        <w:t>S</w:t>
      </w:r>
      <w:r w:rsidRPr="00F76107">
        <w:rPr>
          <w:rFonts w:asciiTheme="majorHAnsi" w:eastAsia="Arial" w:hAnsiTheme="majorHAnsi" w:cs="Arial"/>
          <w:b/>
          <w:spacing w:val="10"/>
        </w:rPr>
        <w:t>T</w:t>
      </w:r>
      <w:r w:rsidRPr="00F76107">
        <w:rPr>
          <w:rFonts w:asciiTheme="majorHAnsi" w:eastAsia="Arial" w:hAnsiTheme="majorHAnsi" w:cs="Arial"/>
          <w:b/>
          <w:spacing w:val="-2"/>
        </w:rPr>
        <w:t>A</w:t>
      </w:r>
      <w:r w:rsidRPr="00F76107">
        <w:rPr>
          <w:rFonts w:asciiTheme="majorHAnsi" w:eastAsia="Arial" w:hAnsiTheme="majorHAnsi" w:cs="Arial"/>
          <w:b/>
          <w:spacing w:val="8"/>
        </w:rPr>
        <w:t>T</w:t>
      </w:r>
      <w:r w:rsidRPr="00F76107">
        <w:rPr>
          <w:rFonts w:asciiTheme="majorHAnsi" w:eastAsia="Arial" w:hAnsiTheme="majorHAnsi" w:cs="Arial"/>
          <w:b/>
          <w:spacing w:val="1"/>
        </w:rPr>
        <w:t>E</w:t>
      </w:r>
      <w:r w:rsidRPr="00F76107">
        <w:rPr>
          <w:rFonts w:asciiTheme="majorHAnsi" w:eastAsia="Arial" w:hAnsiTheme="majorHAnsi" w:cs="Arial"/>
          <w:b/>
          <w:spacing w:val="9"/>
        </w:rPr>
        <w:t>M</w:t>
      </w:r>
      <w:r w:rsidRPr="00F76107">
        <w:rPr>
          <w:rFonts w:asciiTheme="majorHAnsi" w:eastAsia="Arial" w:hAnsiTheme="majorHAnsi" w:cs="Arial"/>
          <w:b/>
          <w:spacing w:val="4"/>
        </w:rPr>
        <w:t>E</w:t>
      </w:r>
      <w:r w:rsidRPr="00F76107">
        <w:rPr>
          <w:rFonts w:asciiTheme="majorHAnsi" w:eastAsia="Arial" w:hAnsiTheme="majorHAnsi" w:cs="Arial"/>
          <w:b/>
          <w:spacing w:val="2"/>
        </w:rPr>
        <w:t>N</w:t>
      </w:r>
      <w:r w:rsidRPr="00F76107">
        <w:rPr>
          <w:rFonts w:asciiTheme="majorHAnsi" w:eastAsia="Arial" w:hAnsiTheme="majorHAnsi" w:cs="Arial"/>
          <w:b/>
        </w:rPr>
        <w:t>T</w:t>
      </w:r>
    </w:p>
    <w:p w14:paraId="177E079E" w14:textId="77777777" w:rsidR="00102C56" w:rsidRPr="00F76107" w:rsidRDefault="00102C56">
      <w:pPr>
        <w:spacing w:before="2" w:line="120" w:lineRule="exact"/>
        <w:rPr>
          <w:rFonts w:asciiTheme="majorHAnsi" w:hAnsiTheme="majorHAnsi"/>
        </w:rPr>
      </w:pPr>
    </w:p>
    <w:p w14:paraId="58F6FD55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166183EB" w14:textId="77777777" w:rsidR="00102C56" w:rsidRPr="00F76107" w:rsidRDefault="00F76107">
      <w:pPr>
        <w:spacing w:line="288" w:lineRule="auto"/>
        <w:ind w:right="83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i/>
          <w:spacing w:val="1"/>
        </w:rPr>
        <w:t>“</w:t>
      </w:r>
      <w:r w:rsidRPr="00F76107">
        <w:rPr>
          <w:rFonts w:asciiTheme="majorHAnsi" w:eastAsia="Arial" w:hAnsiTheme="majorHAnsi" w:cs="Arial"/>
          <w:i/>
        </w:rPr>
        <w:t>I</w:t>
      </w:r>
      <w:r w:rsidRPr="00F76107">
        <w:rPr>
          <w:rFonts w:asciiTheme="majorHAnsi" w:eastAsia="Arial" w:hAnsiTheme="majorHAnsi" w:cs="Arial"/>
          <w:i/>
          <w:spacing w:val="1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f</w:t>
      </w:r>
      <w:r w:rsidRPr="00F76107">
        <w:rPr>
          <w:rFonts w:asciiTheme="majorHAnsi" w:eastAsia="Arial" w:hAnsiTheme="majorHAnsi" w:cs="Arial"/>
          <w:i/>
        </w:rPr>
        <w:t>e</w:t>
      </w:r>
      <w:r w:rsidRPr="00F76107">
        <w:rPr>
          <w:rFonts w:asciiTheme="majorHAnsi" w:eastAsia="Arial" w:hAnsiTheme="majorHAnsi" w:cs="Arial"/>
          <w:i/>
          <w:spacing w:val="1"/>
        </w:rPr>
        <w:t>e</w:t>
      </w:r>
      <w:r w:rsidRPr="00F76107">
        <w:rPr>
          <w:rFonts w:asciiTheme="majorHAnsi" w:eastAsia="Arial" w:hAnsiTheme="majorHAnsi" w:cs="Arial"/>
          <w:i/>
        </w:rPr>
        <w:t>l</w:t>
      </w:r>
      <w:r w:rsidRPr="00F76107">
        <w:rPr>
          <w:rFonts w:asciiTheme="majorHAnsi" w:eastAsia="Arial" w:hAnsiTheme="majorHAnsi" w:cs="Arial"/>
          <w:i/>
          <w:spacing w:val="-2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tha</w:t>
      </w:r>
      <w:r w:rsidRPr="00F76107">
        <w:rPr>
          <w:rFonts w:asciiTheme="majorHAnsi" w:eastAsia="Arial" w:hAnsiTheme="majorHAnsi" w:cs="Arial"/>
          <w:i/>
        </w:rPr>
        <w:t>t</w:t>
      </w:r>
      <w:r w:rsidRPr="00F76107">
        <w:rPr>
          <w:rFonts w:asciiTheme="majorHAnsi" w:eastAsia="Arial" w:hAnsiTheme="majorHAnsi" w:cs="Arial"/>
          <w:i/>
          <w:spacing w:val="-1"/>
        </w:rPr>
        <w:t xml:space="preserve"> </w:t>
      </w:r>
      <w:r w:rsidRPr="00F76107">
        <w:rPr>
          <w:rFonts w:asciiTheme="majorHAnsi" w:eastAsia="Arial" w:hAnsiTheme="majorHAnsi" w:cs="Arial"/>
          <w:i/>
        </w:rPr>
        <w:t>my</w:t>
      </w:r>
      <w:r w:rsidRPr="00F76107">
        <w:rPr>
          <w:rFonts w:asciiTheme="majorHAnsi" w:eastAsia="Arial" w:hAnsiTheme="majorHAnsi" w:cs="Arial"/>
          <w:i/>
          <w:spacing w:val="3"/>
        </w:rPr>
        <w:t xml:space="preserve"> </w:t>
      </w:r>
      <w:r w:rsidRPr="00F76107">
        <w:rPr>
          <w:rFonts w:asciiTheme="majorHAnsi" w:eastAsia="Arial" w:hAnsiTheme="majorHAnsi" w:cs="Arial"/>
          <w:i/>
          <w:spacing w:val="1"/>
        </w:rPr>
        <w:t>s</w:t>
      </w:r>
      <w:r w:rsidRPr="00F76107">
        <w:rPr>
          <w:rFonts w:asciiTheme="majorHAnsi" w:eastAsia="Arial" w:hAnsiTheme="majorHAnsi" w:cs="Arial"/>
          <w:i/>
        </w:rPr>
        <w:t>t</w:t>
      </w:r>
      <w:r w:rsidRPr="00F76107">
        <w:rPr>
          <w:rFonts w:asciiTheme="majorHAnsi" w:eastAsia="Arial" w:hAnsiTheme="majorHAnsi" w:cs="Arial"/>
          <w:i/>
          <w:spacing w:val="3"/>
        </w:rPr>
        <w:t>r</w:t>
      </w:r>
      <w:r w:rsidRPr="00F76107">
        <w:rPr>
          <w:rFonts w:asciiTheme="majorHAnsi" w:eastAsia="Arial" w:hAnsiTheme="majorHAnsi" w:cs="Arial"/>
          <w:i/>
          <w:spacing w:val="2"/>
        </w:rPr>
        <w:t>ong</w:t>
      </w:r>
      <w:r w:rsidRPr="00F76107">
        <w:rPr>
          <w:rFonts w:asciiTheme="majorHAnsi" w:eastAsia="Arial" w:hAnsiTheme="majorHAnsi" w:cs="Arial"/>
          <w:i/>
        </w:rPr>
        <w:t>e</w:t>
      </w:r>
      <w:r w:rsidRPr="00F76107">
        <w:rPr>
          <w:rFonts w:asciiTheme="majorHAnsi" w:eastAsia="Arial" w:hAnsiTheme="majorHAnsi" w:cs="Arial"/>
          <w:i/>
          <w:spacing w:val="1"/>
        </w:rPr>
        <w:t>s</w:t>
      </w:r>
      <w:r w:rsidRPr="00F76107">
        <w:rPr>
          <w:rFonts w:asciiTheme="majorHAnsi" w:eastAsia="Arial" w:hAnsiTheme="majorHAnsi" w:cs="Arial"/>
          <w:i/>
        </w:rPr>
        <w:t xml:space="preserve">t </w:t>
      </w:r>
      <w:r w:rsidRPr="00F76107">
        <w:rPr>
          <w:rFonts w:asciiTheme="majorHAnsi" w:eastAsia="Arial" w:hAnsiTheme="majorHAnsi" w:cs="Arial"/>
          <w:i/>
          <w:spacing w:val="1"/>
        </w:rPr>
        <w:t>s</w:t>
      </w:r>
      <w:r w:rsidRPr="00F76107">
        <w:rPr>
          <w:rFonts w:asciiTheme="majorHAnsi" w:eastAsia="Arial" w:hAnsiTheme="majorHAnsi" w:cs="Arial"/>
          <w:i/>
        </w:rPr>
        <w:t>t</w:t>
      </w:r>
      <w:r w:rsidRPr="00F76107">
        <w:rPr>
          <w:rFonts w:asciiTheme="majorHAnsi" w:eastAsia="Arial" w:hAnsiTheme="majorHAnsi" w:cs="Arial"/>
          <w:i/>
          <w:spacing w:val="3"/>
        </w:rPr>
        <w:t>r</w:t>
      </w:r>
      <w:r w:rsidRPr="00F76107">
        <w:rPr>
          <w:rFonts w:asciiTheme="majorHAnsi" w:eastAsia="Arial" w:hAnsiTheme="majorHAnsi" w:cs="Arial"/>
          <w:i/>
        </w:rPr>
        <w:t>e</w:t>
      </w:r>
      <w:r w:rsidRPr="00F76107">
        <w:rPr>
          <w:rFonts w:asciiTheme="majorHAnsi" w:eastAsia="Arial" w:hAnsiTheme="majorHAnsi" w:cs="Arial"/>
          <w:i/>
          <w:spacing w:val="1"/>
        </w:rPr>
        <w:t>n</w:t>
      </w:r>
      <w:r w:rsidRPr="00F76107">
        <w:rPr>
          <w:rFonts w:asciiTheme="majorHAnsi" w:eastAsia="Arial" w:hAnsiTheme="majorHAnsi" w:cs="Arial"/>
          <w:i/>
          <w:spacing w:val="2"/>
        </w:rPr>
        <w:t>g</w:t>
      </w:r>
      <w:r w:rsidRPr="00F76107">
        <w:rPr>
          <w:rFonts w:asciiTheme="majorHAnsi" w:eastAsia="Arial" w:hAnsiTheme="majorHAnsi" w:cs="Arial"/>
          <w:i/>
        </w:rPr>
        <w:t>t</w:t>
      </w:r>
      <w:r w:rsidRPr="00F76107">
        <w:rPr>
          <w:rFonts w:asciiTheme="majorHAnsi" w:eastAsia="Arial" w:hAnsiTheme="majorHAnsi" w:cs="Arial"/>
          <w:i/>
          <w:spacing w:val="2"/>
        </w:rPr>
        <w:t>h</w:t>
      </w:r>
      <w:r w:rsidRPr="00F76107">
        <w:rPr>
          <w:rFonts w:asciiTheme="majorHAnsi" w:eastAsia="Arial" w:hAnsiTheme="majorHAnsi" w:cs="Arial"/>
          <w:i/>
        </w:rPr>
        <w:t>s</w:t>
      </w:r>
      <w:r w:rsidRPr="00F76107">
        <w:rPr>
          <w:rFonts w:asciiTheme="majorHAnsi" w:eastAsia="Arial" w:hAnsiTheme="majorHAnsi" w:cs="Arial"/>
          <w:i/>
          <w:spacing w:val="-5"/>
        </w:rPr>
        <w:t xml:space="preserve"> </w:t>
      </w:r>
      <w:r w:rsidRPr="00F76107">
        <w:rPr>
          <w:rFonts w:asciiTheme="majorHAnsi" w:eastAsia="Arial" w:hAnsiTheme="majorHAnsi" w:cs="Arial"/>
          <w:i/>
        </w:rPr>
        <w:t>a</w:t>
      </w:r>
      <w:r w:rsidRPr="00F76107">
        <w:rPr>
          <w:rFonts w:asciiTheme="majorHAnsi" w:eastAsia="Arial" w:hAnsiTheme="majorHAnsi" w:cs="Arial"/>
          <w:i/>
          <w:spacing w:val="3"/>
        </w:rPr>
        <w:t>r</w:t>
      </w:r>
      <w:r w:rsidRPr="00F76107">
        <w:rPr>
          <w:rFonts w:asciiTheme="majorHAnsi" w:eastAsia="Arial" w:hAnsiTheme="majorHAnsi" w:cs="Arial"/>
          <w:i/>
        </w:rPr>
        <w:t>e</w:t>
      </w:r>
      <w:r w:rsidRPr="00F76107">
        <w:rPr>
          <w:rFonts w:asciiTheme="majorHAnsi" w:eastAsia="Arial" w:hAnsiTheme="majorHAnsi" w:cs="Arial"/>
          <w:i/>
          <w:spacing w:val="1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f</w:t>
      </w:r>
      <w:r w:rsidRPr="00F76107">
        <w:rPr>
          <w:rFonts w:asciiTheme="majorHAnsi" w:eastAsia="Arial" w:hAnsiTheme="majorHAnsi" w:cs="Arial"/>
          <w:i/>
          <w:spacing w:val="-1"/>
        </w:rPr>
        <w:t>i</w:t>
      </w:r>
      <w:r w:rsidRPr="00F76107">
        <w:rPr>
          <w:rFonts w:asciiTheme="majorHAnsi" w:eastAsia="Arial" w:hAnsiTheme="majorHAnsi" w:cs="Arial"/>
          <w:i/>
          <w:spacing w:val="1"/>
        </w:rPr>
        <w:t>r</w:t>
      </w:r>
      <w:r w:rsidRPr="00F76107">
        <w:rPr>
          <w:rFonts w:asciiTheme="majorHAnsi" w:eastAsia="Arial" w:hAnsiTheme="majorHAnsi" w:cs="Arial"/>
          <w:i/>
          <w:spacing w:val="3"/>
        </w:rPr>
        <w:t>s</w:t>
      </w:r>
      <w:r w:rsidRPr="00F76107">
        <w:rPr>
          <w:rFonts w:asciiTheme="majorHAnsi" w:eastAsia="Arial" w:hAnsiTheme="majorHAnsi" w:cs="Arial"/>
          <w:i/>
          <w:spacing w:val="2"/>
        </w:rPr>
        <w:t>t</w:t>
      </w:r>
      <w:r w:rsidRPr="00F76107">
        <w:rPr>
          <w:rFonts w:asciiTheme="majorHAnsi" w:eastAsia="Arial" w:hAnsiTheme="majorHAnsi" w:cs="Arial"/>
          <w:i/>
          <w:spacing w:val="-1"/>
        </w:rPr>
        <w:t>l</w:t>
      </w:r>
      <w:r w:rsidRPr="00F76107">
        <w:rPr>
          <w:rFonts w:asciiTheme="majorHAnsi" w:eastAsia="Arial" w:hAnsiTheme="majorHAnsi" w:cs="Arial"/>
          <w:i/>
        </w:rPr>
        <w:t>y</w:t>
      </w:r>
      <w:r w:rsidRPr="00F76107">
        <w:rPr>
          <w:rFonts w:asciiTheme="majorHAnsi" w:eastAsia="Arial" w:hAnsiTheme="majorHAnsi" w:cs="Arial"/>
          <w:i/>
          <w:spacing w:val="-1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h</w:t>
      </w:r>
      <w:r w:rsidRPr="00F76107">
        <w:rPr>
          <w:rFonts w:asciiTheme="majorHAnsi" w:eastAsia="Arial" w:hAnsiTheme="majorHAnsi" w:cs="Arial"/>
          <w:i/>
        </w:rPr>
        <w:t>a</w:t>
      </w:r>
      <w:r w:rsidRPr="00F76107">
        <w:rPr>
          <w:rFonts w:asciiTheme="majorHAnsi" w:eastAsia="Arial" w:hAnsiTheme="majorHAnsi" w:cs="Arial"/>
          <w:i/>
          <w:spacing w:val="3"/>
        </w:rPr>
        <w:t>v</w:t>
      </w:r>
      <w:r w:rsidRPr="00F76107">
        <w:rPr>
          <w:rFonts w:asciiTheme="majorHAnsi" w:eastAsia="Arial" w:hAnsiTheme="majorHAnsi" w:cs="Arial"/>
          <w:i/>
          <w:spacing w:val="1"/>
        </w:rPr>
        <w:t>i</w:t>
      </w:r>
      <w:r w:rsidRPr="00F76107">
        <w:rPr>
          <w:rFonts w:asciiTheme="majorHAnsi" w:eastAsia="Arial" w:hAnsiTheme="majorHAnsi" w:cs="Arial"/>
          <w:i/>
        </w:rPr>
        <w:t>ng</w:t>
      </w:r>
      <w:r w:rsidRPr="00F76107">
        <w:rPr>
          <w:rFonts w:asciiTheme="majorHAnsi" w:eastAsia="Arial" w:hAnsiTheme="majorHAnsi" w:cs="Arial"/>
          <w:i/>
          <w:spacing w:val="-2"/>
        </w:rPr>
        <w:t xml:space="preserve"> </w:t>
      </w:r>
      <w:r w:rsidRPr="00F76107">
        <w:rPr>
          <w:rFonts w:asciiTheme="majorHAnsi" w:eastAsia="Arial" w:hAnsiTheme="majorHAnsi" w:cs="Arial"/>
          <w:i/>
        </w:rPr>
        <w:t xml:space="preserve">a </w:t>
      </w:r>
      <w:r w:rsidRPr="00F76107">
        <w:rPr>
          <w:rFonts w:asciiTheme="majorHAnsi" w:eastAsia="Arial" w:hAnsiTheme="majorHAnsi" w:cs="Arial"/>
          <w:i/>
          <w:spacing w:val="2"/>
        </w:rPr>
        <w:t>p</w:t>
      </w:r>
      <w:r w:rsidRPr="00F76107">
        <w:rPr>
          <w:rFonts w:asciiTheme="majorHAnsi" w:eastAsia="Arial" w:hAnsiTheme="majorHAnsi" w:cs="Arial"/>
          <w:i/>
        </w:rPr>
        <w:t>a</w:t>
      </w:r>
      <w:r w:rsidRPr="00F76107">
        <w:rPr>
          <w:rFonts w:asciiTheme="majorHAnsi" w:eastAsia="Arial" w:hAnsiTheme="majorHAnsi" w:cs="Arial"/>
          <w:i/>
          <w:spacing w:val="1"/>
        </w:rPr>
        <w:t>s</w:t>
      </w:r>
      <w:r w:rsidRPr="00F76107">
        <w:rPr>
          <w:rFonts w:asciiTheme="majorHAnsi" w:eastAsia="Arial" w:hAnsiTheme="majorHAnsi" w:cs="Arial"/>
          <w:i/>
          <w:spacing w:val="3"/>
        </w:rPr>
        <w:t>s</w:t>
      </w:r>
      <w:r w:rsidRPr="00F76107">
        <w:rPr>
          <w:rFonts w:asciiTheme="majorHAnsi" w:eastAsia="Arial" w:hAnsiTheme="majorHAnsi" w:cs="Arial"/>
          <w:i/>
          <w:spacing w:val="-1"/>
        </w:rPr>
        <w:t>i</w:t>
      </w:r>
      <w:r w:rsidRPr="00F76107">
        <w:rPr>
          <w:rFonts w:asciiTheme="majorHAnsi" w:eastAsia="Arial" w:hAnsiTheme="majorHAnsi" w:cs="Arial"/>
          <w:i/>
          <w:spacing w:val="2"/>
        </w:rPr>
        <w:t>o</w:t>
      </w:r>
      <w:r w:rsidRPr="00F76107">
        <w:rPr>
          <w:rFonts w:asciiTheme="majorHAnsi" w:eastAsia="Arial" w:hAnsiTheme="majorHAnsi" w:cs="Arial"/>
          <w:i/>
        </w:rPr>
        <w:t>n</w:t>
      </w:r>
      <w:r w:rsidRPr="00F76107">
        <w:rPr>
          <w:rFonts w:asciiTheme="majorHAnsi" w:eastAsia="Arial" w:hAnsiTheme="majorHAnsi" w:cs="Arial"/>
          <w:i/>
          <w:spacing w:val="-5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f</w:t>
      </w:r>
      <w:r w:rsidRPr="00F76107">
        <w:rPr>
          <w:rFonts w:asciiTheme="majorHAnsi" w:eastAsia="Arial" w:hAnsiTheme="majorHAnsi" w:cs="Arial"/>
          <w:i/>
        </w:rPr>
        <w:t>or</w:t>
      </w:r>
      <w:r w:rsidRPr="00F76107">
        <w:rPr>
          <w:rFonts w:asciiTheme="majorHAnsi" w:eastAsia="Arial" w:hAnsiTheme="majorHAnsi" w:cs="Arial"/>
          <w:i/>
          <w:spacing w:val="1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t</w:t>
      </w:r>
      <w:r w:rsidRPr="00F76107">
        <w:rPr>
          <w:rFonts w:asciiTheme="majorHAnsi" w:eastAsia="Arial" w:hAnsiTheme="majorHAnsi" w:cs="Arial"/>
          <w:i/>
        </w:rPr>
        <w:t>e</w:t>
      </w:r>
      <w:r w:rsidRPr="00F76107">
        <w:rPr>
          <w:rFonts w:asciiTheme="majorHAnsi" w:eastAsia="Arial" w:hAnsiTheme="majorHAnsi" w:cs="Arial"/>
          <w:i/>
          <w:spacing w:val="3"/>
        </w:rPr>
        <w:t>c</w:t>
      </w:r>
      <w:r w:rsidRPr="00F76107">
        <w:rPr>
          <w:rFonts w:asciiTheme="majorHAnsi" w:eastAsia="Arial" w:hAnsiTheme="majorHAnsi" w:cs="Arial"/>
          <w:i/>
          <w:spacing w:val="2"/>
        </w:rPr>
        <w:t>hn</w:t>
      </w:r>
      <w:r w:rsidRPr="00F76107">
        <w:rPr>
          <w:rFonts w:asciiTheme="majorHAnsi" w:eastAsia="Arial" w:hAnsiTheme="majorHAnsi" w:cs="Arial"/>
          <w:i/>
        </w:rPr>
        <w:t>o</w:t>
      </w:r>
      <w:r w:rsidRPr="00F76107">
        <w:rPr>
          <w:rFonts w:asciiTheme="majorHAnsi" w:eastAsia="Arial" w:hAnsiTheme="majorHAnsi" w:cs="Arial"/>
          <w:i/>
          <w:spacing w:val="1"/>
        </w:rPr>
        <w:t>l</w:t>
      </w:r>
      <w:r w:rsidRPr="00F76107">
        <w:rPr>
          <w:rFonts w:asciiTheme="majorHAnsi" w:eastAsia="Arial" w:hAnsiTheme="majorHAnsi" w:cs="Arial"/>
          <w:i/>
          <w:spacing w:val="2"/>
        </w:rPr>
        <w:t>o</w:t>
      </w:r>
      <w:r w:rsidRPr="00F76107">
        <w:rPr>
          <w:rFonts w:asciiTheme="majorHAnsi" w:eastAsia="Arial" w:hAnsiTheme="majorHAnsi" w:cs="Arial"/>
          <w:i/>
        </w:rPr>
        <w:t>gy</w:t>
      </w:r>
      <w:r w:rsidRPr="00F76107">
        <w:rPr>
          <w:rFonts w:asciiTheme="majorHAnsi" w:eastAsia="Arial" w:hAnsiTheme="majorHAnsi" w:cs="Arial"/>
          <w:i/>
          <w:spacing w:val="-7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an</w:t>
      </w:r>
      <w:r w:rsidRPr="00F76107">
        <w:rPr>
          <w:rFonts w:asciiTheme="majorHAnsi" w:eastAsia="Arial" w:hAnsiTheme="majorHAnsi" w:cs="Arial"/>
          <w:i/>
        </w:rPr>
        <w:t xml:space="preserve">d </w:t>
      </w:r>
      <w:r w:rsidRPr="00F76107">
        <w:rPr>
          <w:rFonts w:asciiTheme="majorHAnsi" w:eastAsia="Arial" w:hAnsiTheme="majorHAnsi" w:cs="Arial"/>
          <w:i/>
          <w:spacing w:val="1"/>
        </w:rPr>
        <w:t>s</w:t>
      </w:r>
      <w:r w:rsidRPr="00F76107">
        <w:rPr>
          <w:rFonts w:asciiTheme="majorHAnsi" w:eastAsia="Arial" w:hAnsiTheme="majorHAnsi" w:cs="Arial"/>
          <w:i/>
        </w:rPr>
        <w:t>o</w:t>
      </w:r>
      <w:r w:rsidRPr="00F76107">
        <w:rPr>
          <w:rFonts w:asciiTheme="majorHAnsi" w:eastAsia="Arial" w:hAnsiTheme="majorHAnsi" w:cs="Arial"/>
          <w:i/>
          <w:spacing w:val="2"/>
        </w:rPr>
        <w:t>ft</w:t>
      </w:r>
      <w:r w:rsidRPr="00F76107">
        <w:rPr>
          <w:rFonts w:asciiTheme="majorHAnsi" w:eastAsia="Arial" w:hAnsiTheme="majorHAnsi" w:cs="Arial"/>
          <w:i/>
        </w:rPr>
        <w:t>w</w:t>
      </w:r>
      <w:r w:rsidRPr="00F76107">
        <w:rPr>
          <w:rFonts w:asciiTheme="majorHAnsi" w:eastAsia="Arial" w:hAnsiTheme="majorHAnsi" w:cs="Arial"/>
          <w:i/>
          <w:spacing w:val="2"/>
        </w:rPr>
        <w:t>a</w:t>
      </w:r>
      <w:r w:rsidRPr="00F76107">
        <w:rPr>
          <w:rFonts w:asciiTheme="majorHAnsi" w:eastAsia="Arial" w:hAnsiTheme="majorHAnsi" w:cs="Arial"/>
          <w:i/>
          <w:spacing w:val="1"/>
        </w:rPr>
        <w:t>r</w:t>
      </w:r>
      <w:r w:rsidRPr="00F76107">
        <w:rPr>
          <w:rFonts w:asciiTheme="majorHAnsi" w:eastAsia="Arial" w:hAnsiTheme="majorHAnsi" w:cs="Arial"/>
          <w:i/>
        </w:rPr>
        <w:t>e</w:t>
      </w:r>
      <w:r w:rsidRPr="00F76107">
        <w:rPr>
          <w:rFonts w:asciiTheme="majorHAnsi" w:eastAsia="Arial" w:hAnsiTheme="majorHAnsi" w:cs="Arial"/>
          <w:i/>
          <w:spacing w:val="-4"/>
        </w:rPr>
        <w:t xml:space="preserve"> </w:t>
      </w:r>
      <w:r w:rsidRPr="00F76107">
        <w:rPr>
          <w:rFonts w:asciiTheme="majorHAnsi" w:eastAsia="Arial" w:hAnsiTheme="majorHAnsi" w:cs="Arial"/>
          <w:i/>
        </w:rPr>
        <w:t>e</w:t>
      </w:r>
      <w:r w:rsidRPr="00F76107">
        <w:rPr>
          <w:rFonts w:asciiTheme="majorHAnsi" w:eastAsia="Arial" w:hAnsiTheme="majorHAnsi" w:cs="Arial"/>
          <w:i/>
          <w:spacing w:val="1"/>
        </w:rPr>
        <w:t>n</w:t>
      </w:r>
      <w:r w:rsidRPr="00F76107">
        <w:rPr>
          <w:rFonts w:asciiTheme="majorHAnsi" w:eastAsia="Arial" w:hAnsiTheme="majorHAnsi" w:cs="Arial"/>
          <w:i/>
          <w:spacing w:val="2"/>
        </w:rPr>
        <w:t>g</w:t>
      </w:r>
      <w:r w:rsidRPr="00F76107">
        <w:rPr>
          <w:rFonts w:asciiTheme="majorHAnsi" w:eastAsia="Arial" w:hAnsiTheme="majorHAnsi" w:cs="Arial"/>
          <w:i/>
          <w:spacing w:val="1"/>
        </w:rPr>
        <w:t>i</w:t>
      </w:r>
      <w:r w:rsidRPr="00F76107">
        <w:rPr>
          <w:rFonts w:asciiTheme="majorHAnsi" w:eastAsia="Arial" w:hAnsiTheme="majorHAnsi" w:cs="Arial"/>
          <w:i/>
          <w:spacing w:val="2"/>
        </w:rPr>
        <w:t>n</w:t>
      </w:r>
      <w:r w:rsidRPr="00F76107">
        <w:rPr>
          <w:rFonts w:asciiTheme="majorHAnsi" w:eastAsia="Arial" w:hAnsiTheme="majorHAnsi" w:cs="Arial"/>
          <w:i/>
        </w:rPr>
        <w:t>e</w:t>
      </w:r>
      <w:r w:rsidRPr="00F76107">
        <w:rPr>
          <w:rFonts w:asciiTheme="majorHAnsi" w:eastAsia="Arial" w:hAnsiTheme="majorHAnsi" w:cs="Arial"/>
          <w:i/>
          <w:spacing w:val="1"/>
        </w:rPr>
        <w:t>e</w:t>
      </w:r>
      <w:r w:rsidRPr="00F76107">
        <w:rPr>
          <w:rFonts w:asciiTheme="majorHAnsi" w:eastAsia="Arial" w:hAnsiTheme="majorHAnsi" w:cs="Arial"/>
          <w:i/>
          <w:spacing w:val="3"/>
        </w:rPr>
        <w:t>r</w:t>
      </w:r>
      <w:r w:rsidRPr="00F76107">
        <w:rPr>
          <w:rFonts w:asciiTheme="majorHAnsi" w:eastAsia="Arial" w:hAnsiTheme="majorHAnsi" w:cs="Arial"/>
          <w:i/>
          <w:spacing w:val="-1"/>
        </w:rPr>
        <w:t>i</w:t>
      </w:r>
      <w:r w:rsidRPr="00F76107">
        <w:rPr>
          <w:rFonts w:asciiTheme="majorHAnsi" w:eastAsia="Arial" w:hAnsiTheme="majorHAnsi" w:cs="Arial"/>
          <w:i/>
          <w:spacing w:val="2"/>
        </w:rPr>
        <w:t>n</w:t>
      </w:r>
      <w:r w:rsidRPr="00F76107">
        <w:rPr>
          <w:rFonts w:asciiTheme="majorHAnsi" w:eastAsia="Arial" w:hAnsiTheme="majorHAnsi" w:cs="Arial"/>
          <w:i/>
          <w:spacing w:val="6"/>
        </w:rPr>
        <w:t>g</w:t>
      </w:r>
      <w:r w:rsidRPr="00F76107">
        <w:rPr>
          <w:rFonts w:asciiTheme="majorHAnsi" w:eastAsia="Arial" w:hAnsiTheme="majorHAnsi" w:cs="Arial"/>
          <w:i/>
        </w:rPr>
        <w:t xml:space="preserve">. </w:t>
      </w:r>
      <w:r w:rsidRPr="00F76107">
        <w:rPr>
          <w:rFonts w:asciiTheme="majorHAnsi" w:eastAsia="Arial" w:hAnsiTheme="majorHAnsi" w:cs="Arial"/>
          <w:i/>
          <w:spacing w:val="1"/>
        </w:rPr>
        <w:t>S</w:t>
      </w:r>
      <w:r w:rsidRPr="00F76107">
        <w:rPr>
          <w:rFonts w:asciiTheme="majorHAnsi" w:eastAsia="Arial" w:hAnsiTheme="majorHAnsi" w:cs="Arial"/>
          <w:i/>
        </w:rPr>
        <w:t>e</w:t>
      </w:r>
      <w:r w:rsidRPr="00F76107">
        <w:rPr>
          <w:rFonts w:asciiTheme="majorHAnsi" w:eastAsia="Arial" w:hAnsiTheme="majorHAnsi" w:cs="Arial"/>
          <w:i/>
          <w:spacing w:val="3"/>
        </w:rPr>
        <w:t>c</w:t>
      </w:r>
      <w:r w:rsidRPr="00F76107">
        <w:rPr>
          <w:rFonts w:asciiTheme="majorHAnsi" w:eastAsia="Arial" w:hAnsiTheme="majorHAnsi" w:cs="Arial"/>
          <w:i/>
        </w:rPr>
        <w:t>o</w:t>
      </w:r>
      <w:r w:rsidRPr="00F76107">
        <w:rPr>
          <w:rFonts w:asciiTheme="majorHAnsi" w:eastAsia="Arial" w:hAnsiTheme="majorHAnsi" w:cs="Arial"/>
          <w:i/>
          <w:spacing w:val="1"/>
        </w:rPr>
        <w:t>n</w:t>
      </w:r>
      <w:r w:rsidRPr="00F76107">
        <w:rPr>
          <w:rFonts w:asciiTheme="majorHAnsi" w:eastAsia="Arial" w:hAnsiTheme="majorHAnsi" w:cs="Arial"/>
          <w:i/>
          <w:spacing w:val="2"/>
        </w:rPr>
        <w:t>d</w:t>
      </w:r>
      <w:r w:rsidRPr="00F76107">
        <w:rPr>
          <w:rFonts w:asciiTheme="majorHAnsi" w:eastAsia="Arial" w:hAnsiTheme="majorHAnsi" w:cs="Arial"/>
          <w:i/>
          <w:spacing w:val="-1"/>
        </w:rPr>
        <w:t>l</w:t>
      </w:r>
      <w:r w:rsidRPr="00F76107">
        <w:rPr>
          <w:rFonts w:asciiTheme="majorHAnsi" w:eastAsia="Arial" w:hAnsiTheme="majorHAnsi" w:cs="Arial"/>
          <w:i/>
        </w:rPr>
        <w:t>y</w:t>
      </w:r>
      <w:r w:rsidRPr="00F76107">
        <w:rPr>
          <w:rFonts w:asciiTheme="majorHAnsi" w:eastAsia="Arial" w:hAnsiTheme="majorHAnsi" w:cs="Arial"/>
          <w:i/>
          <w:spacing w:val="-3"/>
        </w:rPr>
        <w:t xml:space="preserve"> </w:t>
      </w:r>
      <w:r w:rsidRPr="00F76107">
        <w:rPr>
          <w:rFonts w:asciiTheme="majorHAnsi" w:eastAsia="Arial" w:hAnsiTheme="majorHAnsi" w:cs="Arial"/>
          <w:i/>
        </w:rPr>
        <w:t>an</w:t>
      </w:r>
      <w:r w:rsidRPr="00F76107">
        <w:rPr>
          <w:rFonts w:asciiTheme="majorHAnsi" w:eastAsia="Arial" w:hAnsiTheme="majorHAnsi" w:cs="Arial"/>
          <w:i/>
          <w:spacing w:val="4"/>
        </w:rPr>
        <w:t xml:space="preserve"> </w:t>
      </w:r>
      <w:r w:rsidRPr="00F76107">
        <w:rPr>
          <w:rFonts w:asciiTheme="majorHAnsi" w:eastAsia="Arial" w:hAnsiTheme="majorHAnsi" w:cs="Arial"/>
          <w:i/>
        </w:rPr>
        <w:t>a</w:t>
      </w:r>
      <w:r w:rsidRPr="00F76107">
        <w:rPr>
          <w:rFonts w:asciiTheme="majorHAnsi" w:eastAsia="Arial" w:hAnsiTheme="majorHAnsi" w:cs="Arial"/>
          <w:i/>
          <w:spacing w:val="1"/>
        </w:rPr>
        <w:t>bili</w:t>
      </w:r>
      <w:r w:rsidRPr="00F76107">
        <w:rPr>
          <w:rFonts w:asciiTheme="majorHAnsi" w:eastAsia="Arial" w:hAnsiTheme="majorHAnsi" w:cs="Arial"/>
          <w:i/>
        </w:rPr>
        <w:t>ty</w:t>
      </w:r>
      <w:r w:rsidRPr="00F76107">
        <w:rPr>
          <w:rFonts w:asciiTheme="majorHAnsi" w:eastAsia="Arial" w:hAnsiTheme="majorHAnsi" w:cs="Arial"/>
          <w:i/>
          <w:spacing w:val="-2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t</w:t>
      </w:r>
      <w:r w:rsidRPr="00F76107">
        <w:rPr>
          <w:rFonts w:asciiTheme="majorHAnsi" w:eastAsia="Arial" w:hAnsiTheme="majorHAnsi" w:cs="Arial"/>
          <w:i/>
        </w:rPr>
        <w:t xml:space="preserve">o </w:t>
      </w:r>
      <w:r w:rsidRPr="00F76107">
        <w:rPr>
          <w:rFonts w:asciiTheme="majorHAnsi" w:eastAsia="Arial" w:hAnsiTheme="majorHAnsi" w:cs="Arial"/>
          <w:i/>
          <w:spacing w:val="2"/>
        </w:rPr>
        <w:t>u</w:t>
      </w:r>
      <w:r w:rsidRPr="00F76107">
        <w:rPr>
          <w:rFonts w:asciiTheme="majorHAnsi" w:eastAsia="Arial" w:hAnsiTheme="majorHAnsi" w:cs="Arial"/>
          <w:i/>
        </w:rPr>
        <w:t>n</w:t>
      </w:r>
      <w:r w:rsidRPr="00F76107">
        <w:rPr>
          <w:rFonts w:asciiTheme="majorHAnsi" w:eastAsia="Arial" w:hAnsiTheme="majorHAnsi" w:cs="Arial"/>
          <w:i/>
          <w:spacing w:val="1"/>
        </w:rPr>
        <w:t>d</w:t>
      </w:r>
      <w:r w:rsidRPr="00F76107">
        <w:rPr>
          <w:rFonts w:asciiTheme="majorHAnsi" w:eastAsia="Arial" w:hAnsiTheme="majorHAnsi" w:cs="Arial"/>
          <w:i/>
        </w:rPr>
        <w:t>er</w:t>
      </w:r>
      <w:r w:rsidRPr="00F76107">
        <w:rPr>
          <w:rFonts w:asciiTheme="majorHAnsi" w:eastAsia="Arial" w:hAnsiTheme="majorHAnsi" w:cs="Arial"/>
          <w:i/>
          <w:spacing w:val="4"/>
        </w:rPr>
        <w:t>s</w:t>
      </w:r>
      <w:r w:rsidRPr="00F76107">
        <w:rPr>
          <w:rFonts w:asciiTheme="majorHAnsi" w:eastAsia="Arial" w:hAnsiTheme="majorHAnsi" w:cs="Arial"/>
          <w:i/>
          <w:spacing w:val="2"/>
        </w:rPr>
        <w:t>t</w:t>
      </w:r>
      <w:r w:rsidRPr="00F76107">
        <w:rPr>
          <w:rFonts w:asciiTheme="majorHAnsi" w:eastAsia="Arial" w:hAnsiTheme="majorHAnsi" w:cs="Arial"/>
          <w:i/>
        </w:rPr>
        <w:t>a</w:t>
      </w:r>
      <w:r w:rsidRPr="00F76107">
        <w:rPr>
          <w:rFonts w:asciiTheme="majorHAnsi" w:eastAsia="Arial" w:hAnsiTheme="majorHAnsi" w:cs="Arial"/>
          <w:i/>
          <w:spacing w:val="1"/>
        </w:rPr>
        <w:t>n</w:t>
      </w:r>
      <w:r w:rsidRPr="00F76107">
        <w:rPr>
          <w:rFonts w:asciiTheme="majorHAnsi" w:eastAsia="Arial" w:hAnsiTheme="majorHAnsi" w:cs="Arial"/>
          <w:i/>
        </w:rPr>
        <w:t>d</w:t>
      </w:r>
      <w:r w:rsidRPr="00F76107">
        <w:rPr>
          <w:rFonts w:asciiTheme="majorHAnsi" w:eastAsia="Arial" w:hAnsiTheme="majorHAnsi" w:cs="Arial"/>
          <w:i/>
          <w:spacing w:val="-6"/>
        </w:rPr>
        <w:t xml:space="preserve"> </w:t>
      </w:r>
      <w:r w:rsidRPr="00F76107">
        <w:rPr>
          <w:rFonts w:asciiTheme="majorHAnsi" w:eastAsia="Arial" w:hAnsiTheme="majorHAnsi" w:cs="Arial"/>
          <w:i/>
        </w:rPr>
        <w:t>a</w:t>
      </w:r>
      <w:r w:rsidRPr="00F76107">
        <w:rPr>
          <w:rFonts w:asciiTheme="majorHAnsi" w:eastAsia="Arial" w:hAnsiTheme="majorHAnsi" w:cs="Arial"/>
          <w:i/>
          <w:spacing w:val="1"/>
        </w:rPr>
        <w:t>n</w:t>
      </w:r>
      <w:r w:rsidRPr="00F76107">
        <w:rPr>
          <w:rFonts w:asciiTheme="majorHAnsi" w:eastAsia="Arial" w:hAnsiTheme="majorHAnsi" w:cs="Arial"/>
          <w:i/>
        </w:rPr>
        <w:t>d</w:t>
      </w:r>
      <w:r w:rsidRPr="00F76107">
        <w:rPr>
          <w:rFonts w:asciiTheme="majorHAnsi" w:eastAsia="Arial" w:hAnsiTheme="majorHAnsi" w:cs="Arial"/>
          <w:i/>
          <w:spacing w:val="1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p</w:t>
      </w:r>
      <w:r w:rsidRPr="00F76107">
        <w:rPr>
          <w:rFonts w:asciiTheme="majorHAnsi" w:eastAsia="Arial" w:hAnsiTheme="majorHAnsi" w:cs="Arial"/>
          <w:i/>
          <w:spacing w:val="3"/>
        </w:rPr>
        <w:t>r</w:t>
      </w:r>
      <w:r w:rsidRPr="00F76107">
        <w:rPr>
          <w:rFonts w:asciiTheme="majorHAnsi" w:eastAsia="Arial" w:hAnsiTheme="majorHAnsi" w:cs="Arial"/>
          <w:i/>
          <w:spacing w:val="-1"/>
        </w:rPr>
        <w:t>i</w:t>
      </w:r>
      <w:r w:rsidRPr="00F76107">
        <w:rPr>
          <w:rFonts w:asciiTheme="majorHAnsi" w:eastAsia="Arial" w:hAnsiTheme="majorHAnsi" w:cs="Arial"/>
          <w:i/>
        </w:rPr>
        <w:t>o</w:t>
      </w:r>
      <w:r w:rsidRPr="00F76107">
        <w:rPr>
          <w:rFonts w:asciiTheme="majorHAnsi" w:eastAsia="Arial" w:hAnsiTheme="majorHAnsi" w:cs="Arial"/>
          <w:i/>
          <w:spacing w:val="3"/>
        </w:rPr>
        <w:t>r</w:t>
      </w:r>
      <w:r w:rsidRPr="00F76107">
        <w:rPr>
          <w:rFonts w:asciiTheme="majorHAnsi" w:eastAsia="Arial" w:hAnsiTheme="majorHAnsi" w:cs="Arial"/>
          <w:i/>
          <w:spacing w:val="1"/>
        </w:rPr>
        <w:t>i</w:t>
      </w:r>
      <w:r w:rsidRPr="00F76107">
        <w:rPr>
          <w:rFonts w:asciiTheme="majorHAnsi" w:eastAsia="Arial" w:hAnsiTheme="majorHAnsi" w:cs="Arial"/>
          <w:i/>
          <w:spacing w:val="2"/>
        </w:rPr>
        <w:t>t</w:t>
      </w:r>
      <w:r w:rsidRPr="00F76107">
        <w:rPr>
          <w:rFonts w:asciiTheme="majorHAnsi" w:eastAsia="Arial" w:hAnsiTheme="majorHAnsi" w:cs="Arial"/>
          <w:i/>
          <w:spacing w:val="-1"/>
        </w:rPr>
        <w:t>i</w:t>
      </w:r>
      <w:r w:rsidRPr="00F76107">
        <w:rPr>
          <w:rFonts w:asciiTheme="majorHAnsi" w:eastAsia="Arial" w:hAnsiTheme="majorHAnsi" w:cs="Arial"/>
          <w:i/>
          <w:spacing w:val="3"/>
        </w:rPr>
        <w:t>s</w:t>
      </w:r>
      <w:r w:rsidRPr="00F76107">
        <w:rPr>
          <w:rFonts w:asciiTheme="majorHAnsi" w:eastAsia="Arial" w:hAnsiTheme="majorHAnsi" w:cs="Arial"/>
          <w:i/>
        </w:rPr>
        <w:t>e</w:t>
      </w:r>
      <w:r w:rsidRPr="00F76107">
        <w:rPr>
          <w:rFonts w:asciiTheme="majorHAnsi" w:eastAsia="Arial" w:hAnsiTheme="majorHAnsi" w:cs="Arial"/>
          <w:i/>
          <w:spacing w:val="-6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m</w:t>
      </w:r>
      <w:r w:rsidRPr="00F76107">
        <w:rPr>
          <w:rFonts w:asciiTheme="majorHAnsi" w:eastAsia="Arial" w:hAnsiTheme="majorHAnsi" w:cs="Arial"/>
          <w:i/>
        </w:rPr>
        <w:t>y w</w:t>
      </w:r>
      <w:r w:rsidRPr="00F76107">
        <w:rPr>
          <w:rFonts w:asciiTheme="majorHAnsi" w:eastAsia="Arial" w:hAnsiTheme="majorHAnsi" w:cs="Arial"/>
          <w:i/>
          <w:spacing w:val="2"/>
        </w:rPr>
        <w:t>o</w:t>
      </w:r>
      <w:r w:rsidRPr="00F76107">
        <w:rPr>
          <w:rFonts w:asciiTheme="majorHAnsi" w:eastAsia="Arial" w:hAnsiTheme="majorHAnsi" w:cs="Arial"/>
          <w:i/>
          <w:spacing w:val="1"/>
        </w:rPr>
        <w:t>r</w:t>
      </w:r>
      <w:r w:rsidRPr="00F76107">
        <w:rPr>
          <w:rFonts w:asciiTheme="majorHAnsi" w:eastAsia="Arial" w:hAnsiTheme="majorHAnsi" w:cs="Arial"/>
          <w:i/>
        </w:rPr>
        <w:t>k</w:t>
      </w:r>
      <w:r w:rsidRPr="00F76107">
        <w:rPr>
          <w:rFonts w:asciiTheme="majorHAnsi" w:eastAsia="Arial" w:hAnsiTheme="majorHAnsi" w:cs="Arial"/>
          <w:i/>
          <w:spacing w:val="-1"/>
        </w:rPr>
        <w:t xml:space="preserve"> </w:t>
      </w:r>
      <w:r w:rsidRPr="00F76107">
        <w:rPr>
          <w:rFonts w:asciiTheme="majorHAnsi" w:eastAsia="Arial" w:hAnsiTheme="majorHAnsi" w:cs="Arial"/>
          <w:i/>
          <w:spacing w:val="1"/>
        </w:rPr>
        <w:t>i</w:t>
      </w:r>
      <w:r w:rsidRPr="00F76107">
        <w:rPr>
          <w:rFonts w:asciiTheme="majorHAnsi" w:eastAsia="Arial" w:hAnsiTheme="majorHAnsi" w:cs="Arial"/>
          <w:i/>
        </w:rPr>
        <w:t>n a</w:t>
      </w:r>
      <w:r w:rsidRPr="00F76107">
        <w:rPr>
          <w:rFonts w:asciiTheme="majorHAnsi" w:eastAsia="Arial" w:hAnsiTheme="majorHAnsi" w:cs="Arial"/>
          <w:i/>
          <w:spacing w:val="1"/>
        </w:rPr>
        <w:t xml:space="preserve"> </w:t>
      </w:r>
      <w:r w:rsidRPr="00F76107">
        <w:rPr>
          <w:rFonts w:asciiTheme="majorHAnsi" w:eastAsia="Arial" w:hAnsiTheme="majorHAnsi" w:cs="Arial"/>
          <w:i/>
          <w:spacing w:val="3"/>
        </w:rPr>
        <w:t>c</w:t>
      </w:r>
      <w:r w:rsidRPr="00F76107">
        <w:rPr>
          <w:rFonts w:asciiTheme="majorHAnsi" w:eastAsia="Arial" w:hAnsiTheme="majorHAnsi" w:cs="Arial"/>
          <w:i/>
        </w:rPr>
        <w:t>h</w:t>
      </w:r>
      <w:r w:rsidRPr="00F76107">
        <w:rPr>
          <w:rFonts w:asciiTheme="majorHAnsi" w:eastAsia="Arial" w:hAnsiTheme="majorHAnsi" w:cs="Arial"/>
          <w:i/>
          <w:spacing w:val="1"/>
        </w:rPr>
        <w:t>a</w:t>
      </w:r>
      <w:r w:rsidRPr="00F76107">
        <w:rPr>
          <w:rFonts w:asciiTheme="majorHAnsi" w:eastAsia="Arial" w:hAnsiTheme="majorHAnsi" w:cs="Arial"/>
          <w:i/>
          <w:spacing w:val="2"/>
        </w:rPr>
        <w:t>ng</w:t>
      </w:r>
      <w:r w:rsidRPr="00F76107">
        <w:rPr>
          <w:rFonts w:asciiTheme="majorHAnsi" w:eastAsia="Arial" w:hAnsiTheme="majorHAnsi" w:cs="Arial"/>
          <w:i/>
          <w:spacing w:val="1"/>
        </w:rPr>
        <w:t>i</w:t>
      </w:r>
      <w:r w:rsidRPr="00F76107">
        <w:rPr>
          <w:rFonts w:asciiTheme="majorHAnsi" w:eastAsia="Arial" w:hAnsiTheme="majorHAnsi" w:cs="Arial"/>
          <w:i/>
        </w:rPr>
        <w:t>ng</w:t>
      </w:r>
      <w:r w:rsidRPr="00F76107">
        <w:rPr>
          <w:rFonts w:asciiTheme="majorHAnsi" w:eastAsia="Arial" w:hAnsiTheme="majorHAnsi" w:cs="Arial"/>
          <w:i/>
          <w:spacing w:val="-5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b</w:t>
      </w:r>
      <w:r w:rsidRPr="00F76107">
        <w:rPr>
          <w:rFonts w:asciiTheme="majorHAnsi" w:eastAsia="Arial" w:hAnsiTheme="majorHAnsi" w:cs="Arial"/>
          <w:i/>
        </w:rPr>
        <w:t>u</w:t>
      </w:r>
      <w:r w:rsidRPr="00F76107">
        <w:rPr>
          <w:rFonts w:asciiTheme="majorHAnsi" w:eastAsia="Arial" w:hAnsiTheme="majorHAnsi" w:cs="Arial"/>
          <w:i/>
          <w:spacing w:val="3"/>
        </w:rPr>
        <w:t>s</w:t>
      </w:r>
      <w:r w:rsidRPr="00F76107">
        <w:rPr>
          <w:rFonts w:asciiTheme="majorHAnsi" w:eastAsia="Arial" w:hAnsiTheme="majorHAnsi" w:cs="Arial"/>
          <w:i/>
          <w:spacing w:val="-1"/>
        </w:rPr>
        <w:t>i</w:t>
      </w:r>
      <w:r w:rsidRPr="00F76107">
        <w:rPr>
          <w:rFonts w:asciiTheme="majorHAnsi" w:eastAsia="Arial" w:hAnsiTheme="majorHAnsi" w:cs="Arial"/>
          <w:i/>
          <w:spacing w:val="2"/>
        </w:rPr>
        <w:t>n</w:t>
      </w:r>
      <w:r w:rsidRPr="00F76107">
        <w:rPr>
          <w:rFonts w:asciiTheme="majorHAnsi" w:eastAsia="Arial" w:hAnsiTheme="majorHAnsi" w:cs="Arial"/>
          <w:i/>
        </w:rPr>
        <w:t>e</w:t>
      </w:r>
      <w:r w:rsidRPr="00F76107">
        <w:rPr>
          <w:rFonts w:asciiTheme="majorHAnsi" w:eastAsia="Arial" w:hAnsiTheme="majorHAnsi" w:cs="Arial"/>
          <w:i/>
          <w:spacing w:val="3"/>
        </w:rPr>
        <w:t>s</w:t>
      </w:r>
      <w:r w:rsidRPr="00F76107">
        <w:rPr>
          <w:rFonts w:asciiTheme="majorHAnsi" w:eastAsia="Arial" w:hAnsiTheme="majorHAnsi" w:cs="Arial"/>
          <w:i/>
        </w:rPr>
        <w:t xml:space="preserve">s </w:t>
      </w:r>
      <w:r w:rsidRPr="00F76107">
        <w:rPr>
          <w:rFonts w:asciiTheme="majorHAnsi" w:eastAsia="Arial" w:hAnsiTheme="majorHAnsi" w:cs="Arial"/>
          <w:i/>
          <w:spacing w:val="2"/>
        </w:rPr>
        <w:t>e</w:t>
      </w:r>
      <w:r w:rsidRPr="00F76107">
        <w:rPr>
          <w:rFonts w:asciiTheme="majorHAnsi" w:eastAsia="Arial" w:hAnsiTheme="majorHAnsi" w:cs="Arial"/>
          <w:i/>
        </w:rPr>
        <w:t>n</w:t>
      </w:r>
      <w:r w:rsidRPr="00F76107">
        <w:rPr>
          <w:rFonts w:asciiTheme="majorHAnsi" w:eastAsia="Arial" w:hAnsiTheme="majorHAnsi" w:cs="Arial"/>
          <w:i/>
          <w:spacing w:val="3"/>
        </w:rPr>
        <w:t>v</w:t>
      </w:r>
      <w:r w:rsidRPr="00F76107">
        <w:rPr>
          <w:rFonts w:asciiTheme="majorHAnsi" w:eastAsia="Arial" w:hAnsiTheme="majorHAnsi" w:cs="Arial"/>
          <w:i/>
          <w:spacing w:val="-1"/>
        </w:rPr>
        <w:t>i</w:t>
      </w:r>
      <w:r w:rsidRPr="00F76107">
        <w:rPr>
          <w:rFonts w:asciiTheme="majorHAnsi" w:eastAsia="Arial" w:hAnsiTheme="majorHAnsi" w:cs="Arial"/>
          <w:i/>
          <w:spacing w:val="1"/>
        </w:rPr>
        <w:t>r</w:t>
      </w:r>
      <w:r w:rsidRPr="00F76107">
        <w:rPr>
          <w:rFonts w:asciiTheme="majorHAnsi" w:eastAsia="Arial" w:hAnsiTheme="majorHAnsi" w:cs="Arial"/>
          <w:i/>
          <w:spacing w:val="2"/>
        </w:rPr>
        <w:t>onme</w:t>
      </w:r>
      <w:r w:rsidRPr="00F76107">
        <w:rPr>
          <w:rFonts w:asciiTheme="majorHAnsi" w:eastAsia="Arial" w:hAnsiTheme="majorHAnsi" w:cs="Arial"/>
          <w:i/>
        </w:rPr>
        <w:t>nt</w:t>
      </w:r>
      <w:r w:rsidRPr="00F76107">
        <w:rPr>
          <w:rFonts w:asciiTheme="majorHAnsi" w:eastAsia="Arial" w:hAnsiTheme="majorHAnsi" w:cs="Arial"/>
          <w:i/>
          <w:spacing w:val="-7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,t</w:t>
      </w:r>
      <w:r w:rsidRPr="00F76107">
        <w:rPr>
          <w:rFonts w:asciiTheme="majorHAnsi" w:eastAsia="Arial" w:hAnsiTheme="majorHAnsi" w:cs="Arial"/>
          <w:i/>
        </w:rPr>
        <w:t>h</w:t>
      </w:r>
      <w:r w:rsidRPr="00F76107">
        <w:rPr>
          <w:rFonts w:asciiTheme="majorHAnsi" w:eastAsia="Arial" w:hAnsiTheme="majorHAnsi" w:cs="Arial"/>
          <w:i/>
          <w:spacing w:val="1"/>
        </w:rPr>
        <w:t>er</w:t>
      </w:r>
      <w:r w:rsidRPr="00F76107">
        <w:rPr>
          <w:rFonts w:asciiTheme="majorHAnsi" w:eastAsia="Arial" w:hAnsiTheme="majorHAnsi" w:cs="Arial"/>
          <w:i/>
          <w:spacing w:val="2"/>
        </w:rPr>
        <w:t>e</w:t>
      </w:r>
      <w:r w:rsidRPr="00F76107">
        <w:rPr>
          <w:rFonts w:asciiTheme="majorHAnsi" w:eastAsia="Arial" w:hAnsiTheme="majorHAnsi" w:cs="Arial"/>
          <w:i/>
        </w:rPr>
        <w:t>by</w:t>
      </w:r>
      <w:r w:rsidRPr="00F76107">
        <w:rPr>
          <w:rFonts w:asciiTheme="majorHAnsi" w:eastAsia="Arial" w:hAnsiTheme="majorHAnsi" w:cs="Arial"/>
          <w:i/>
          <w:spacing w:val="54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he</w:t>
      </w:r>
      <w:r w:rsidRPr="00F76107">
        <w:rPr>
          <w:rFonts w:asciiTheme="majorHAnsi" w:eastAsia="Arial" w:hAnsiTheme="majorHAnsi" w:cs="Arial"/>
          <w:i/>
          <w:spacing w:val="1"/>
        </w:rPr>
        <w:t>l</w:t>
      </w:r>
      <w:r w:rsidRPr="00F76107">
        <w:rPr>
          <w:rFonts w:asciiTheme="majorHAnsi" w:eastAsia="Arial" w:hAnsiTheme="majorHAnsi" w:cs="Arial"/>
          <w:i/>
          <w:spacing w:val="2"/>
        </w:rPr>
        <w:t>p</w:t>
      </w:r>
      <w:r w:rsidRPr="00F76107">
        <w:rPr>
          <w:rFonts w:asciiTheme="majorHAnsi" w:eastAsia="Arial" w:hAnsiTheme="majorHAnsi" w:cs="Arial"/>
          <w:i/>
          <w:spacing w:val="1"/>
        </w:rPr>
        <w:t>i</w:t>
      </w:r>
      <w:r w:rsidRPr="00F76107">
        <w:rPr>
          <w:rFonts w:asciiTheme="majorHAnsi" w:eastAsia="Arial" w:hAnsiTheme="majorHAnsi" w:cs="Arial"/>
          <w:i/>
          <w:spacing w:val="2"/>
        </w:rPr>
        <w:t>n</w:t>
      </w:r>
      <w:r w:rsidRPr="00F76107">
        <w:rPr>
          <w:rFonts w:asciiTheme="majorHAnsi" w:eastAsia="Arial" w:hAnsiTheme="majorHAnsi" w:cs="Arial"/>
          <w:i/>
        </w:rPr>
        <w:t xml:space="preserve">g </w:t>
      </w:r>
      <w:r w:rsidRPr="00F76107">
        <w:rPr>
          <w:rFonts w:asciiTheme="majorHAnsi" w:eastAsia="Arial" w:hAnsiTheme="majorHAnsi" w:cs="Arial"/>
          <w:i/>
          <w:spacing w:val="2"/>
        </w:rPr>
        <w:t>m</w:t>
      </w:r>
      <w:r w:rsidRPr="00F76107">
        <w:rPr>
          <w:rFonts w:asciiTheme="majorHAnsi" w:eastAsia="Arial" w:hAnsiTheme="majorHAnsi" w:cs="Arial"/>
          <w:i/>
        </w:rPr>
        <w:t>e</w:t>
      </w:r>
      <w:r w:rsidRPr="00F76107">
        <w:rPr>
          <w:rFonts w:asciiTheme="majorHAnsi" w:eastAsia="Arial" w:hAnsiTheme="majorHAnsi" w:cs="Arial"/>
          <w:i/>
          <w:spacing w:val="-1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t</w:t>
      </w:r>
      <w:r w:rsidRPr="00F76107">
        <w:rPr>
          <w:rFonts w:asciiTheme="majorHAnsi" w:eastAsia="Arial" w:hAnsiTheme="majorHAnsi" w:cs="Arial"/>
          <w:i/>
        </w:rPr>
        <w:t>o</w:t>
      </w:r>
      <w:r w:rsidRPr="00F76107">
        <w:rPr>
          <w:rFonts w:asciiTheme="majorHAnsi" w:eastAsia="Arial" w:hAnsiTheme="majorHAnsi" w:cs="Arial"/>
          <w:i/>
          <w:spacing w:val="-2"/>
        </w:rPr>
        <w:t xml:space="preserve"> </w:t>
      </w:r>
      <w:r w:rsidRPr="00F76107">
        <w:rPr>
          <w:rFonts w:asciiTheme="majorHAnsi" w:eastAsia="Arial" w:hAnsiTheme="majorHAnsi" w:cs="Arial"/>
          <w:i/>
          <w:spacing w:val="3"/>
        </w:rPr>
        <w:t>s</w:t>
      </w:r>
      <w:r w:rsidRPr="00F76107">
        <w:rPr>
          <w:rFonts w:asciiTheme="majorHAnsi" w:eastAsia="Arial" w:hAnsiTheme="majorHAnsi" w:cs="Arial"/>
          <w:i/>
        </w:rPr>
        <w:t>u</w:t>
      </w:r>
      <w:r w:rsidRPr="00F76107">
        <w:rPr>
          <w:rFonts w:asciiTheme="majorHAnsi" w:eastAsia="Arial" w:hAnsiTheme="majorHAnsi" w:cs="Arial"/>
          <w:i/>
          <w:spacing w:val="1"/>
        </w:rPr>
        <w:t>c</w:t>
      </w:r>
      <w:r w:rsidRPr="00F76107">
        <w:rPr>
          <w:rFonts w:asciiTheme="majorHAnsi" w:eastAsia="Arial" w:hAnsiTheme="majorHAnsi" w:cs="Arial"/>
          <w:i/>
          <w:spacing w:val="3"/>
        </w:rPr>
        <w:t>c</w:t>
      </w:r>
      <w:r w:rsidRPr="00F76107">
        <w:rPr>
          <w:rFonts w:asciiTheme="majorHAnsi" w:eastAsia="Arial" w:hAnsiTheme="majorHAnsi" w:cs="Arial"/>
          <w:i/>
        </w:rPr>
        <w:t>e</w:t>
      </w:r>
      <w:r w:rsidRPr="00F76107">
        <w:rPr>
          <w:rFonts w:asciiTheme="majorHAnsi" w:eastAsia="Arial" w:hAnsiTheme="majorHAnsi" w:cs="Arial"/>
          <w:i/>
          <w:spacing w:val="1"/>
        </w:rPr>
        <w:t>s</w:t>
      </w:r>
      <w:r w:rsidRPr="00F76107">
        <w:rPr>
          <w:rFonts w:asciiTheme="majorHAnsi" w:eastAsia="Arial" w:hAnsiTheme="majorHAnsi" w:cs="Arial"/>
          <w:i/>
          <w:spacing w:val="3"/>
        </w:rPr>
        <w:t>s</w:t>
      </w:r>
      <w:r w:rsidRPr="00F76107">
        <w:rPr>
          <w:rFonts w:asciiTheme="majorHAnsi" w:eastAsia="Arial" w:hAnsiTheme="majorHAnsi" w:cs="Arial"/>
          <w:i/>
        </w:rPr>
        <w:t>f</w:t>
      </w:r>
      <w:r w:rsidRPr="00F76107">
        <w:rPr>
          <w:rFonts w:asciiTheme="majorHAnsi" w:eastAsia="Arial" w:hAnsiTheme="majorHAnsi" w:cs="Arial"/>
          <w:i/>
          <w:spacing w:val="2"/>
        </w:rPr>
        <w:t>u</w:t>
      </w:r>
      <w:r w:rsidRPr="00F76107">
        <w:rPr>
          <w:rFonts w:asciiTheme="majorHAnsi" w:eastAsia="Arial" w:hAnsiTheme="majorHAnsi" w:cs="Arial"/>
          <w:i/>
          <w:spacing w:val="1"/>
        </w:rPr>
        <w:t>l</w:t>
      </w:r>
      <w:r w:rsidRPr="00F76107">
        <w:rPr>
          <w:rFonts w:asciiTheme="majorHAnsi" w:eastAsia="Arial" w:hAnsiTheme="majorHAnsi" w:cs="Arial"/>
          <w:i/>
          <w:spacing w:val="-1"/>
        </w:rPr>
        <w:t>l</w:t>
      </w:r>
      <w:r w:rsidRPr="00F76107">
        <w:rPr>
          <w:rFonts w:asciiTheme="majorHAnsi" w:eastAsia="Arial" w:hAnsiTheme="majorHAnsi" w:cs="Arial"/>
          <w:i/>
        </w:rPr>
        <w:t>y</w:t>
      </w:r>
      <w:r w:rsidRPr="00F76107">
        <w:rPr>
          <w:rFonts w:asciiTheme="majorHAnsi" w:eastAsia="Arial" w:hAnsiTheme="majorHAnsi" w:cs="Arial"/>
          <w:i/>
          <w:spacing w:val="-6"/>
        </w:rPr>
        <w:t xml:space="preserve"> </w:t>
      </w:r>
      <w:r w:rsidRPr="00F76107">
        <w:rPr>
          <w:rFonts w:asciiTheme="majorHAnsi" w:eastAsia="Arial" w:hAnsiTheme="majorHAnsi" w:cs="Arial"/>
          <w:i/>
        </w:rPr>
        <w:t>d</w:t>
      </w:r>
      <w:r w:rsidRPr="00F76107">
        <w:rPr>
          <w:rFonts w:asciiTheme="majorHAnsi" w:eastAsia="Arial" w:hAnsiTheme="majorHAnsi" w:cs="Arial"/>
          <w:i/>
          <w:spacing w:val="1"/>
        </w:rPr>
        <w:t>el</w:t>
      </w:r>
      <w:r w:rsidRPr="00F76107">
        <w:rPr>
          <w:rFonts w:asciiTheme="majorHAnsi" w:eastAsia="Arial" w:hAnsiTheme="majorHAnsi" w:cs="Arial"/>
          <w:i/>
          <w:spacing w:val="-1"/>
        </w:rPr>
        <w:t>i</w:t>
      </w:r>
      <w:r w:rsidRPr="00F76107">
        <w:rPr>
          <w:rFonts w:asciiTheme="majorHAnsi" w:eastAsia="Arial" w:hAnsiTheme="majorHAnsi" w:cs="Arial"/>
          <w:i/>
          <w:spacing w:val="3"/>
        </w:rPr>
        <w:t>v</w:t>
      </w:r>
      <w:r w:rsidRPr="00F76107">
        <w:rPr>
          <w:rFonts w:asciiTheme="majorHAnsi" w:eastAsia="Arial" w:hAnsiTheme="majorHAnsi" w:cs="Arial"/>
          <w:i/>
        </w:rPr>
        <w:t xml:space="preserve">er </w:t>
      </w:r>
      <w:r w:rsidRPr="00F76107">
        <w:rPr>
          <w:rFonts w:asciiTheme="majorHAnsi" w:eastAsia="Arial" w:hAnsiTheme="majorHAnsi" w:cs="Arial"/>
          <w:i/>
          <w:spacing w:val="1"/>
        </w:rPr>
        <w:t>r</w:t>
      </w:r>
      <w:r w:rsidRPr="00F76107">
        <w:rPr>
          <w:rFonts w:asciiTheme="majorHAnsi" w:eastAsia="Arial" w:hAnsiTheme="majorHAnsi" w:cs="Arial"/>
          <w:i/>
        </w:rPr>
        <w:t>e</w:t>
      </w:r>
      <w:r w:rsidRPr="00F76107">
        <w:rPr>
          <w:rFonts w:asciiTheme="majorHAnsi" w:eastAsia="Arial" w:hAnsiTheme="majorHAnsi" w:cs="Arial"/>
          <w:i/>
          <w:spacing w:val="3"/>
        </w:rPr>
        <w:t>s</w:t>
      </w:r>
      <w:r w:rsidRPr="00F76107">
        <w:rPr>
          <w:rFonts w:asciiTheme="majorHAnsi" w:eastAsia="Arial" w:hAnsiTheme="majorHAnsi" w:cs="Arial"/>
          <w:i/>
          <w:spacing w:val="2"/>
        </w:rPr>
        <w:t>u</w:t>
      </w:r>
      <w:r w:rsidRPr="00F76107">
        <w:rPr>
          <w:rFonts w:asciiTheme="majorHAnsi" w:eastAsia="Arial" w:hAnsiTheme="majorHAnsi" w:cs="Arial"/>
          <w:i/>
          <w:spacing w:val="-1"/>
        </w:rPr>
        <w:t>l</w:t>
      </w:r>
      <w:r w:rsidRPr="00F76107">
        <w:rPr>
          <w:rFonts w:asciiTheme="majorHAnsi" w:eastAsia="Arial" w:hAnsiTheme="majorHAnsi" w:cs="Arial"/>
          <w:i/>
        </w:rPr>
        <w:t>t</w:t>
      </w:r>
      <w:r w:rsidRPr="00F76107">
        <w:rPr>
          <w:rFonts w:asciiTheme="majorHAnsi" w:eastAsia="Arial" w:hAnsiTheme="majorHAnsi" w:cs="Arial"/>
          <w:i/>
          <w:spacing w:val="3"/>
        </w:rPr>
        <w:t>s</w:t>
      </w:r>
      <w:r w:rsidRPr="00F76107">
        <w:rPr>
          <w:rFonts w:asciiTheme="majorHAnsi" w:eastAsia="Arial" w:hAnsiTheme="majorHAnsi" w:cs="Arial"/>
          <w:i/>
        </w:rPr>
        <w:t>.</w:t>
      </w:r>
      <w:r w:rsidRPr="00F76107">
        <w:rPr>
          <w:rFonts w:asciiTheme="majorHAnsi" w:eastAsia="Arial" w:hAnsiTheme="majorHAnsi" w:cs="Arial"/>
          <w:i/>
          <w:spacing w:val="52"/>
        </w:rPr>
        <w:t xml:space="preserve"> </w:t>
      </w:r>
      <w:r w:rsidRPr="00F76107">
        <w:rPr>
          <w:rFonts w:asciiTheme="majorHAnsi" w:eastAsia="Arial" w:hAnsiTheme="majorHAnsi" w:cs="Arial"/>
          <w:i/>
          <w:spacing w:val="3"/>
        </w:rPr>
        <w:t>F</w:t>
      </w:r>
      <w:r w:rsidRPr="00F76107">
        <w:rPr>
          <w:rFonts w:asciiTheme="majorHAnsi" w:eastAsia="Arial" w:hAnsiTheme="majorHAnsi" w:cs="Arial"/>
          <w:i/>
          <w:spacing w:val="1"/>
        </w:rPr>
        <w:t>i</w:t>
      </w:r>
      <w:r w:rsidRPr="00F76107">
        <w:rPr>
          <w:rFonts w:asciiTheme="majorHAnsi" w:eastAsia="Arial" w:hAnsiTheme="majorHAnsi" w:cs="Arial"/>
          <w:i/>
          <w:spacing w:val="2"/>
        </w:rPr>
        <w:t>na</w:t>
      </w:r>
      <w:r w:rsidRPr="00F76107">
        <w:rPr>
          <w:rFonts w:asciiTheme="majorHAnsi" w:eastAsia="Arial" w:hAnsiTheme="majorHAnsi" w:cs="Arial"/>
          <w:i/>
          <w:spacing w:val="1"/>
        </w:rPr>
        <w:t>l</w:t>
      </w:r>
      <w:r w:rsidRPr="00F76107">
        <w:rPr>
          <w:rFonts w:asciiTheme="majorHAnsi" w:eastAsia="Arial" w:hAnsiTheme="majorHAnsi" w:cs="Arial"/>
          <w:i/>
          <w:spacing w:val="-1"/>
        </w:rPr>
        <w:t>l</w:t>
      </w:r>
      <w:r w:rsidRPr="00F76107">
        <w:rPr>
          <w:rFonts w:asciiTheme="majorHAnsi" w:eastAsia="Arial" w:hAnsiTheme="majorHAnsi" w:cs="Arial"/>
          <w:i/>
        </w:rPr>
        <w:t>y</w:t>
      </w:r>
      <w:r w:rsidRPr="00F76107">
        <w:rPr>
          <w:rFonts w:asciiTheme="majorHAnsi" w:eastAsia="Arial" w:hAnsiTheme="majorHAnsi" w:cs="Arial"/>
          <w:i/>
          <w:spacing w:val="-1"/>
        </w:rPr>
        <w:t xml:space="preserve"> </w:t>
      </w:r>
      <w:r w:rsidRPr="00F76107">
        <w:rPr>
          <w:rFonts w:asciiTheme="majorHAnsi" w:eastAsia="Arial" w:hAnsiTheme="majorHAnsi" w:cs="Arial"/>
          <w:i/>
        </w:rPr>
        <w:t>my</w:t>
      </w:r>
      <w:r w:rsidRPr="00F76107">
        <w:rPr>
          <w:rFonts w:asciiTheme="majorHAnsi" w:eastAsia="Arial" w:hAnsiTheme="majorHAnsi" w:cs="Arial"/>
          <w:i/>
          <w:spacing w:val="2"/>
        </w:rPr>
        <w:t xml:space="preserve"> </w:t>
      </w:r>
      <w:r w:rsidRPr="00F76107">
        <w:rPr>
          <w:rFonts w:asciiTheme="majorHAnsi" w:eastAsia="Arial" w:hAnsiTheme="majorHAnsi" w:cs="Arial"/>
          <w:i/>
        </w:rPr>
        <w:t>p</w:t>
      </w:r>
      <w:r w:rsidRPr="00F76107">
        <w:rPr>
          <w:rFonts w:asciiTheme="majorHAnsi" w:eastAsia="Arial" w:hAnsiTheme="majorHAnsi" w:cs="Arial"/>
          <w:i/>
          <w:spacing w:val="3"/>
        </w:rPr>
        <w:t>r</w:t>
      </w:r>
      <w:r w:rsidRPr="00F76107">
        <w:rPr>
          <w:rFonts w:asciiTheme="majorHAnsi" w:eastAsia="Arial" w:hAnsiTheme="majorHAnsi" w:cs="Arial"/>
          <w:i/>
        </w:rPr>
        <w:t>a</w:t>
      </w:r>
      <w:r w:rsidRPr="00F76107">
        <w:rPr>
          <w:rFonts w:asciiTheme="majorHAnsi" w:eastAsia="Arial" w:hAnsiTheme="majorHAnsi" w:cs="Arial"/>
          <w:i/>
          <w:spacing w:val="1"/>
        </w:rPr>
        <w:t>c</w:t>
      </w:r>
      <w:r w:rsidRPr="00F76107">
        <w:rPr>
          <w:rFonts w:asciiTheme="majorHAnsi" w:eastAsia="Arial" w:hAnsiTheme="majorHAnsi" w:cs="Arial"/>
          <w:i/>
          <w:spacing w:val="2"/>
        </w:rPr>
        <w:t>t</w:t>
      </w:r>
      <w:r w:rsidRPr="00F76107">
        <w:rPr>
          <w:rFonts w:asciiTheme="majorHAnsi" w:eastAsia="Arial" w:hAnsiTheme="majorHAnsi" w:cs="Arial"/>
          <w:i/>
          <w:spacing w:val="-1"/>
        </w:rPr>
        <w:t>i</w:t>
      </w:r>
      <w:r w:rsidRPr="00F76107">
        <w:rPr>
          <w:rFonts w:asciiTheme="majorHAnsi" w:eastAsia="Arial" w:hAnsiTheme="majorHAnsi" w:cs="Arial"/>
          <w:i/>
          <w:spacing w:val="3"/>
        </w:rPr>
        <w:t>s</w:t>
      </w:r>
      <w:r w:rsidRPr="00F76107">
        <w:rPr>
          <w:rFonts w:asciiTheme="majorHAnsi" w:eastAsia="Arial" w:hAnsiTheme="majorHAnsi" w:cs="Arial"/>
          <w:i/>
        </w:rPr>
        <w:t>e</w:t>
      </w:r>
      <w:r w:rsidRPr="00F76107">
        <w:rPr>
          <w:rFonts w:asciiTheme="majorHAnsi" w:eastAsia="Arial" w:hAnsiTheme="majorHAnsi" w:cs="Arial"/>
          <w:i/>
          <w:spacing w:val="-5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o</w:t>
      </w:r>
      <w:r w:rsidRPr="00F76107">
        <w:rPr>
          <w:rFonts w:asciiTheme="majorHAnsi" w:eastAsia="Arial" w:hAnsiTheme="majorHAnsi" w:cs="Arial"/>
          <w:i/>
        </w:rPr>
        <w:t xml:space="preserve">f </w:t>
      </w:r>
      <w:r w:rsidRPr="00F76107">
        <w:rPr>
          <w:rFonts w:asciiTheme="majorHAnsi" w:eastAsia="Arial" w:hAnsiTheme="majorHAnsi" w:cs="Arial"/>
          <w:i/>
          <w:spacing w:val="1"/>
        </w:rPr>
        <w:t>c</w:t>
      </w:r>
      <w:r w:rsidRPr="00F76107">
        <w:rPr>
          <w:rFonts w:asciiTheme="majorHAnsi" w:eastAsia="Arial" w:hAnsiTheme="majorHAnsi" w:cs="Arial"/>
          <w:i/>
          <w:spacing w:val="2"/>
        </w:rPr>
        <w:t>o</w:t>
      </w:r>
      <w:r w:rsidRPr="00F76107">
        <w:rPr>
          <w:rFonts w:asciiTheme="majorHAnsi" w:eastAsia="Arial" w:hAnsiTheme="majorHAnsi" w:cs="Arial"/>
          <w:i/>
        </w:rPr>
        <w:t>n</w:t>
      </w:r>
      <w:r w:rsidRPr="00F76107">
        <w:rPr>
          <w:rFonts w:asciiTheme="majorHAnsi" w:eastAsia="Arial" w:hAnsiTheme="majorHAnsi" w:cs="Arial"/>
          <w:i/>
          <w:spacing w:val="1"/>
        </w:rPr>
        <w:t>s</w:t>
      </w:r>
      <w:r w:rsidRPr="00F76107">
        <w:rPr>
          <w:rFonts w:asciiTheme="majorHAnsi" w:eastAsia="Arial" w:hAnsiTheme="majorHAnsi" w:cs="Arial"/>
          <w:i/>
          <w:spacing w:val="2"/>
        </w:rPr>
        <w:t>u</w:t>
      </w:r>
      <w:r w:rsidRPr="00F76107">
        <w:rPr>
          <w:rFonts w:asciiTheme="majorHAnsi" w:eastAsia="Arial" w:hAnsiTheme="majorHAnsi" w:cs="Arial"/>
          <w:i/>
          <w:spacing w:val="1"/>
        </w:rPr>
        <w:t>l</w:t>
      </w:r>
      <w:r w:rsidRPr="00F76107">
        <w:rPr>
          <w:rFonts w:asciiTheme="majorHAnsi" w:eastAsia="Arial" w:hAnsiTheme="majorHAnsi" w:cs="Arial"/>
          <w:i/>
          <w:spacing w:val="2"/>
        </w:rPr>
        <w:t>t</w:t>
      </w:r>
      <w:r w:rsidRPr="00F76107">
        <w:rPr>
          <w:rFonts w:asciiTheme="majorHAnsi" w:eastAsia="Arial" w:hAnsiTheme="majorHAnsi" w:cs="Arial"/>
          <w:i/>
          <w:spacing w:val="1"/>
        </w:rPr>
        <w:t>i</w:t>
      </w:r>
      <w:r w:rsidRPr="00F76107">
        <w:rPr>
          <w:rFonts w:asciiTheme="majorHAnsi" w:eastAsia="Arial" w:hAnsiTheme="majorHAnsi" w:cs="Arial"/>
          <w:i/>
        </w:rPr>
        <w:t>ng</w:t>
      </w:r>
      <w:r w:rsidRPr="00F76107">
        <w:rPr>
          <w:rFonts w:asciiTheme="majorHAnsi" w:eastAsia="Arial" w:hAnsiTheme="majorHAnsi" w:cs="Arial"/>
          <w:i/>
          <w:spacing w:val="-6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w</w:t>
      </w:r>
      <w:r w:rsidRPr="00F76107">
        <w:rPr>
          <w:rFonts w:asciiTheme="majorHAnsi" w:eastAsia="Arial" w:hAnsiTheme="majorHAnsi" w:cs="Arial"/>
          <w:i/>
          <w:spacing w:val="-1"/>
        </w:rPr>
        <w:t>i</w:t>
      </w:r>
      <w:r w:rsidRPr="00F76107">
        <w:rPr>
          <w:rFonts w:asciiTheme="majorHAnsi" w:eastAsia="Arial" w:hAnsiTheme="majorHAnsi" w:cs="Arial"/>
          <w:i/>
          <w:spacing w:val="2"/>
        </w:rPr>
        <w:t>t</w:t>
      </w:r>
      <w:r w:rsidRPr="00F76107">
        <w:rPr>
          <w:rFonts w:asciiTheme="majorHAnsi" w:eastAsia="Arial" w:hAnsiTheme="majorHAnsi" w:cs="Arial"/>
          <w:i/>
        </w:rPr>
        <w:t>h</w:t>
      </w:r>
      <w:r w:rsidRPr="00F76107">
        <w:rPr>
          <w:rFonts w:asciiTheme="majorHAnsi" w:eastAsia="Arial" w:hAnsiTheme="majorHAnsi" w:cs="Arial"/>
          <w:i/>
          <w:spacing w:val="-2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a</w:t>
      </w:r>
      <w:r w:rsidRPr="00F76107">
        <w:rPr>
          <w:rFonts w:asciiTheme="majorHAnsi" w:eastAsia="Arial" w:hAnsiTheme="majorHAnsi" w:cs="Arial"/>
          <w:i/>
          <w:spacing w:val="1"/>
        </w:rPr>
        <w:t>l</w:t>
      </w:r>
      <w:r w:rsidRPr="00F76107">
        <w:rPr>
          <w:rFonts w:asciiTheme="majorHAnsi" w:eastAsia="Arial" w:hAnsiTheme="majorHAnsi" w:cs="Arial"/>
          <w:i/>
        </w:rPr>
        <w:t>l</w:t>
      </w:r>
      <w:r w:rsidRPr="00F76107">
        <w:rPr>
          <w:rFonts w:asciiTheme="majorHAnsi" w:eastAsia="Arial" w:hAnsiTheme="majorHAnsi" w:cs="Arial"/>
          <w:i/>
          <w:spacing w:val="-1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p</w:t>
      </w:r>
      <w:r w:rsidRPr="00F76107">
        <w:rPr>
          <w:rFonts w:asciiTheme="majorHAnsi" w:eastAsia="Arial" w:hAnsiTheme="majorHAnsi" w:cs="Arial"/>
          <w:i/>
        </w:rPr>
        <w:t>a</w:t>
      </w:r>
      <w:r w:rsidRPr="00F76107">
        <w:rPr>
          <w:rFonts w:asciiTheme="majorHAnsi" w:eastAsia="Arial" w:hAnsiTheme="majorHAnsi" w:cs="Arial"/>
          <w:i/>
          <w:spacing w:val="3"/>
        </w:rPr>
        <w:t>r</w:t>
      </w:r>
      <w:r w:rsidRPr="00F76107">
        <w:rPr>
          <w:rFonts w:asciiTheme="majorHAnsi" w:eastAsia="Arial" w:hAnsiTheme="majorHAnsi" w:cs="Arial"/>
          <w:i/>
          <w:spacing w:val="2"/>
        </w:rPr>
        <w:t>t</w:t>
      </w:r>
      <w:r w:rsidRPr="00F76107">
        <w:rPr>
          <w:rFonts w:asciiTheme="majorHAnsi" w:eastAsia="Arial" w:hAnsiTheme="majorHAnsi" w:cs="Arial"/>
          <w:i/>
          <w:spacing w:val="1"/>
        </w:rPr>
        <w:t>i</w:t>
      </w:r>
      <w:r w:rsidRPr="00F76107">
        <w:rPr>
          <w:rFonts w:asciiTheme="majorHAnsi" w:eastAsia="Arial" w:hAnsiTheme="majorHAnsi" w:cs="Arial"/>
          <w:i/>
        </w:rPr>
        <w:t xml:space="preserve">es </w:t>
      </w:r>
      <w:r w:rsidRPr="00F76107">
        <w:rPr>
          <w:rFonts w:asciiTheme="majorHAnsi" w:eastAsia="Arial" w:hAnsiTheme="majorHAnsi" w:cs="Arial"/>
          <w:i/>
          <w:spacing w:val="1"/>
        </w:rPr>
        <w:t>i</w:t>
      </w:r>
      <w:r w:rsidRPr="00F76107">
        <w:rPr>
          <w:rFonts w:asciiTheme="majorHAnsi" w:eastAsia="Arial" w:hAnsiTheme="majorHAnsi" w:cs="Arial"/>
          <w:i/>
        </w:rPr>
        <w:t>n</w:t>
      </w:r>
      <w:r w:rsidRPr="00F76107">
        <w:rPr>
          <w:rFonts w:asciiTheme="majorHAnsi" w:eastAsia="Arial" w:hAnsiTheme="majorHAnsi" w:cs="Arial"/>
          <w:i/>
          <w:spacing w:val="3"/>
        </w:rPr>
        <w:t>v</w:t>
      </w:r>
      <w:r w:rsidRPr="00F76107">
        <w:rPr>
          <w:rFonts w:asciiTheme="majorHAnsi" w:eastAsia="Arial" w:hAnsiTheme="majorHAnsi" w:cs="Arial"/>
          <w:i/>
        </w:rPr>
        <w:t>o</w:t>
      </w:r>
      <w:r w:rsidRPr="00F76107">
        <w:rPr>
          <w:rFonts w:asciiTheme="majorHAnsi" w:eastAsia="Arial" w:hAnsiTheme="majorHAnsi" w:cs="Arial"/>
          <w:i/>
          <w:spacing w:val="1"/>
        </w:rPr>
        <w:t>lv</w:t>
      </w:r>
      <w:r w:rsidRPr="00F76107">
        <w:rPr>
          <w:rFonts w:asciiTheme="majorHAnsi" w:eastAsia="Arial" w:hAnsiTheme="majorHAnsi" w:cs="Arial"/>
          <w:i/>
          <w:spacing w:val="2"/>
        </w:rPr>
        <w:t>e</w:t>
      </w:r>
      <w:r w:rsidRPr="00F76107">
        <w:rPr>
          <w:rFonts w:asciiTheme="majorHAnsi" w:eastAsia="Arial" w:hAnsiTheme="majorHAnsi" w:cs="Arial"/>
          <w:i/>
        </w:rPr>
        <w:t>d</w:t>
      </w:r>
      <w:r w:rsidRPr="00F76107">
        <w:rPr>
          <w:rFonts w:asciiTheme="majorHAnsi" w:eastAsia="Arial" w:hAnsiTheme="majorHAnsi" w:cs="Arial"/>
          <w:i/>
          <w:spacing w:val="-3"/>
        </w:rPr>
        <w:t xml:space="preserve"> </w:t>
      </w:r>
      <w:r w:rsidRPr="00F76107">
        <w:rPr>
          <w:rFonts w:asciiTheme="majorHAnsi" w:eastAsia="Arial" w:hAnsiTheme="majorHAnsi" w:cs="Arial"/>
          <w:i/>
          <w:spacing w:val="-1"/>
        </w:rPr>
        <w:t>i</w:t>
      </w:r>
      <w:r w:rsidRPr="00F76107">
        <w:rPr>
          <w:rFonts w:asciiTheme="majorHAnsi" w:eastAsia="Arial" w:hAnsiTheme="majorHAnsi" w:cs="Arial"/>
          <w:i/>
        </w:rPr>
        <w:t>n</w:t>
      </w:r>
      <w:r w:rsidRPr="00F76107">
        <w:rPr>
          <w:rFonts w:asciiTheme="majorHAnsi" w:eastAsia="Arial" w:hAnsiTheme="majorHAnsi" w:cs="Arial"/>
          <w:i/>
          <w:spacing w:val="2"/>
        </w:rPr>
        <w:t xml:space="preserve"> </w:t>
      </w:r>
      <w:r w:rsidRPr="00F76107">
        <w:rPr>
          <w:rFonts w:asciiTheme="majorHAnsi" w:eastAsia="Arial" w:hAnsiTheme="majorHAnsi" w:cs="Arial"/>
          <w:i/>
        </w:rPr>
        <w:t>a</w:t>
      </w:r>
      <w:r w:rsidRPr="00F76107">
        <w:rPr>
          <w:rFonts w:asciiTheme="majorHAnsi" w:eastAsia="Arial" w:hAnsiTheme="majorHAnsi" w:cs="Arial"/>
          <w:i/>
          <w:spacing w:val="1"/>
        </w:rPr>
        <w:t xml:space="preserve"> </w:t>
      </w:r>
      <w:r w:rsidRPr="00F76107">
        <w:rPr>
          <w:rFonts w:asciiTheme="majorHAnsi" w:eastAsia="Arial" w:hAnsiTheme="majorHAnsi" w:cs="Arial"/>
          <w:i/>
        </w:rPr>
        <w:t>p</w:t>
      </w:r>
      <w:r w:rsidRPr="00F76107">
        <w:rPr>
          <w:rFonts w:asciiTheme="majorHAnsi" w:eastAsia="Arial" w:hAnsiTheme="majorHAnsi" w:cs="Arial"/>
          <w:i/>
          <w:spacing w:val="3"/>
        </w:rPr>
        <w:t>r</w:t>
      </w:r>
      <w:r w:rsidRPr="00F76107">
        <w:rPr>
          <w:rFonts w:asciiTheme="majorHAnsi" w:eastAsia="Arial" w:hAnsiTheme="majorHAnsi" w:cs="Arial"/>
          <w:i/>
          <w:spacing w:val="2"/>
        </w:rPr>
        <w:t>o</w:t>
      </w:r>
      <w:r w:rsidRPr="00F76107">
        <w:rPr>
          <w:rFonts w:asciiTheme="majorHAnsi" w:eastAsia="Arial" w:hAnsiTheme="majorHAnsi" w:cs="Arial"/>
          <w:i/>
          <w:spacing w:val="1"/>
        </w:rPr>
        <w:t>j</w:t>
      </w:r>
      <w:r w:rsidRPr="00F76107">
        <w:rPr>
          <w:rFonts w:asciiTheme="majorHAnsi" w:eastAsia="Arial" w:hAnsiTheme="majorHAnsi" w:cs="Arial"/>
          <w:i/>
        </w:rPr>
        <w:t>e</w:t>
      </w:r>
      <w:r w:rsidRPr="00F76107">
        <w:rPr>
          <w:rFonts w:asciiTheme="majorHAnsi" w:eastAsia="Arial" w:hAnsiTheme="majorHAnsi" w:cs="Arial"/>
          <w:i/>
          <w:spacing w:val="1"/>
        </w:rPr>
        <w:t>c</w:t>
      </w:r>
      <w:r w:rsidRPr="00F76107">
        <w:rPr>
          <w:rFonts w:asciiTheme="majorHAnsi" w:eastAsia="Arial" w:hAnsiTheme="majorHAnsi" w:cs="Arial"/>
          <w:i/>
          <w:spacing w:val="2"/>
        </w:rPr>
        <w:t>t</w:t>
      </w:r>
      <w:r w:rsidRPr="00F76107">
        <w:rPr>
          <w:rFonts w:asciiTheme="majorHAnsi" w:eastAsia="Arial" w:hAnsiTheme="majorHAnsi" w:cs="Arial"/>
          <w:i/>
        </w:rPr>
        <w:t>,</w:t>
      </w:r>
      <w:r w:rsidRPr="00F76107">
        <w:rPr>
          <w:rFonts w:asciiTheme="majorHAnsi" w:eastAsia="Arial" w:hAnsiTheme="majorHAnsi" w:cs="Arial"/>
          <w:i/>
          <w:spacing w:val="-5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th</w:t>
      </w:r>
      <w:r w:rsidRPr="00F76107">
        <w:rPr>
          <w:rFonts w:asciiTheme="majorHAnsi" w:eastAsia="Arial" w:hAnsiTheme="majorHAnsi" w:cs="Arial"/>
          <w:i/>
        </w:rPr>
        <w:t xml:space="preserve">en </w:t>
      </w:r>
      <w:r w:rsidRPr="00F76107">
        <w:rPr>
          <w:rFonts w:asciiTheme="majorHAnsi" w:eastAsia="Arial" w:hAnsiTheme="majorHAnsi" w:cs="Arial"/>
          <w:i/>
          <w:spacing w:val="1"/>
        </w:rPr>
        <w:t>i</w:t>
      </w:r>
      <w:r w:rsidRPr="00F76107">
        <w:rPr>
          <w:rFonts w:asciiTheme="majorHAnsi" w:eastAsia="Arial" w:hAnsiTheme="majorHAnsi" w:cs="Arial"/>
          <w:i/>
        </w:rPr>
        <w:t>d</w:t>
      </w:r>
      <w:r w:rsidRPr="00F76107">
        <w:rPr>
          <w:rFonts w:asciiTheme="majorHAnsi" w:eastAsia="Arial" w:hAnsiTheme="majorHAnsi" w:cs="Arial"/>
          <w:i/>
          <w:spacing w:val="1"/>
        </w:rPr>
        <w:t>e</w:t>
      </w:r>
      <w:r w:rsidRPr="00F76107">
        <w:rPr>
          <w:rFonts w:asciiTheme="majorHAnsi" w:eastAsia="Arial" w:hAnsiTheme="majorHAnsi" w:cs="Arial"/>
          <w:i/>
          <w:spacing w:val="2"/>
        </w:rPr>
        <w:t>nt</w:t>
      </w:r>
      <w:r w:rsidRPr="00F76107">
        <w:rPr>
          <w:rFonts w:asciiTheme="majorHAnsi" w:eastAsia="Arial" w:hAnsiTheme="majorHAnsi" w:cs="Arial"/>
          <w:i/>
          <w:spacing w:val="-1"/>
        </w:rPr>
        <w:t>i</w:t>
      </w:r>
      <w:r w:rsidRPr="00F76107">
        <w:rPr>
          <w:rFonts w:asciiTheme="majorHAnsi" w:eastAsia="Arial" w:hAnsiTheme="majorHAnsi" w:cs="Arial"/>
          <w:i/>
        </w:rPr>
        <w:t>f</w:t>
      </w:r>
      <w:r w:rsidRPr="00F76107">
        <w:rPr>
          <w:rFonts w:asciiTheme="majorHAnsi" w:eastAsia="Arial" w:hAnsiTheme="majorHAnsi" w:cs="Arial"/>
          <w:i/>
          <w:spacing w:val="3"/>
        </w:rPr>
        <w:t>y</w:t>
      </w:r>
      <w:r w:rsidRPr="00F76107">
        <w:rPr>
          <w:rFonts w:asciiTheme="majorHAnsi" w:eastAsia="Arial" w:hAnsiTheme="majorHAnsi" w:cs="Arial"/>
          <w:i/>
          <w:spacing w:val="1"/>
        </w:rPr>
        <w:t>i</w:t>
      </w:r>
      <w:r w:rsidRPr="00F76107">
        <w:rPr>
          <w:rFonts w:asciiTheme="majorHAnsi" w:eastAsia="Arial" w:hAnsiTheme="majorHAnsi" w:cs="Arial"/>
          <w:i/>
          <w:spacing w:val="2"/>
        </w:rPr>
        <w:t>n</w:t>
      </w:r>
      <w:r w:rsidRPr="00F76107">
        <w:rPr>
          <w:rFonts w:asciiTheme="majorHAnsi" w:eastAsia="Arial" w:hAnsiTheme="majorHAnsi" w:cs="Arial"/>
          <w:i/>
        </w:rPr>
        <w:t>g</w:t>
      </w:r>
      <w:r w:rsidRPr="00F76107">
        <w:rPr>
          <w:rFonts w:asciiTheme="majorHAnsi" w:eastAsia="Arial" w:hAnsiTheme="majorHAnsi" w:cs="Arial"/>
          <w:i/>
          <w:spacing w:val="-7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th</w:t>
      </w:r>
      <w:r w:rsidRPr="00F76107">
        <w:rPr>
          <w:rFonts w:asciiTheme="majorHAnsi" w:eastAsia="Arial" w:hAnsiTheme="majorHAnsi" w:cs="Arial"/>
          <w:i/>
        </w:rPr>
        <w:t>e</w:t>
      </w:r>
      <w:r w:rsidRPr="00F76107">
        <w:rPr>
          <w:rFonts w:asciiTheme="majorHAnsi" w:eastAsia="Arial" w:hAnsiTheme="majorHAnsi" w:cs="Arial"/>
          <w:i/>
          <w:spacing w:val="-3"/>
        </w:rPr>
        <w:t xml:space="preserve"> </w:t>
      </w:r>
      <w:r w:rsidRPr="00F76107">
        <w:rPr>
          <w:rFonts w:asciiTheme="majorHAnsi" w:eastAsia="Arial" w:hAnsiTheme="majorHAnsi" w:cs="Arial"/>
          <w:i/>
          <w:spacing w:val="3"/>
        </w:rPr>
        <w:t>r</w:t>
      </w:r>
      <w:r w:rsidRPr="00F76107">
        <w:rPr>
          <w:rFonts w:asciiTheme="majorHAnsi" w:eastAsia="Arial" w:hAnsiTheme="majorHAnsi" w:cs="Arial"/>
          <w:i/>
          <w:spacing w:val="2"/>
        </w:rPr>
        <w:t>equ</w:t>
      </w:r>
      <w:r w:rsidRPr="00F76107">
        <w:rPr>
          <w:rFonts w:asciiTheme="majorHAnsi" w:eastAsia="Arial" w:hAnsiTheme="majorHAnsi" w:cs="Arial"/>
          <w:i/>
          <w:spacing w:val="-1"/>
        </w:rPr>
        <w:t>i</w:t>
      </w:r>
      <w:r w:rsidRPr="00F76107">
        <w:rPr>
          <w:rFonts w:asciiTheme="majorHAnsi" w:eastAsia="Arial" w:hAnsiTheme="majorHAnsi" w:cs="Arial"/>
          <w:i/>
          <w:spacing w:val="1"/>
        </w:rPr>
        <w:t>r</w:t>
      </w:r>
      <w:r w:rsidRPr="00F76107">
        <w:rPr>
          <w:rFonts w:asciiTheme="majorHAnsi" w:eastAsia="Arial" w:hAnsiTheme="majorHAnsi" w:cs="Arial"/>
          <w:i/>
          <w:spacing w:val="2"/>
        </w:rPr>
        <w:t>eme</w:t>
      </w:r>
      <w:r w:rsidRPr="00F76107">
        <w:rPr>
          <w:rFonts w:asciiTheme="majorHAnsi" w:eastAsia="Arial" w:hAnsiTheme="majorHAnsi" w:cs="Arial"/>
          <w:i/>
        </w:rPr>
        <w:t>n</w:t>
      </w:r>
      <w:r w:rsidRPr="00F76107">
        <w:rPr>
          <w:rFonts w:asciiTheme="majorHAnsi" w:eastAsia="Arial" w:hAnsiTheme="majorHAnsi" w:cs="Arial"/>
          <w:i/>
          <w:spacing w:val="2"/>
        </w:rPr>
        <w:t>t</w:t>
      </w:r>
      <w:r w:rsidRPr="00F76107">
        <w:rPr>
          <w:rFonts w:asciiTheme="majorHAnsi" w:eastAsia="Arial" w:hAnsiTheme="majorHAnsi" w:cs="Arial"/>
          <w:i/>
        </w:rPr>
        <w:t xml:space="preserve">s </w:t>
      </w:r>
      <w:r w:rsidRPr="00F76107">
        <w:rPr>
          <w:rFonts w:asciiTheme="majorHAnsi" w:eastAsia="Arial" w:hAnsiTheme="majorHAnsi" w:cs="Arial"/>
          <w:i/>
          <w:spacing w:val="2"/>
        </w:rPr>
        <w:t>a</w:t>
      </w:r>
      <w:r w:rsidRPr="00F76107">
        <w:rPr>
          <w:rFonts w:asciiTheme="majorHAnsi" w:eastAsia="Arial" w:hAnsiTheme="majorHAnsi" w:cs="Arial"/>
          <w:i/>
        </w:rPr>
        <w:t>nd</w:t>
      </w:r>
      <w:r w:rsidRPr="00F76107">
        <w:rPr>
          <w:rFonts w:asciiTheme="majorHAnsi" w:eastAsia="Arial" w:hAnsiTheme="majorHAnsi" w:cs="Arial"/>
          <w:i/>
          <w:spacing w:val="-2"/>
        </w:rPr>
        <w:t xml:space="preserve"> </w:t>
      </w:r>
      <w:r w:rsidRPr="00F76107">
        <w:rPr>
          <w:rFonts w:asciiTheme="majorHAnsi" w:eastAsia="Arial" w:hAnsiTheme="majorHAnsi" w:cs="Arial"/>
          <w:i/>
          <w:spacing w:val="2"/>
        </w:rPr>
        <w:t>t</w:t>
      </w:r>
      <w:r w:rsidRPr="00F76107">
        <w:rPr>
          <w:rFonts w:asciiTheme="majorHAnsi" w:eastAsia="Arial" w:hAnsiTheme="majorHAnsi" w:cs="Arial"/>
          <w:i/>
        </w:rPr>
        <w:t xml:space="preserve">o </w:t>
      </w:r>
      <w:r w:rsidRPr="00F76107">
        <w:rPr>
          <w:rFonts w:asciiTheme="majorHAnsi" w:eastAsia="Arial" w:hAnsiTheme="majorHAnsi" w:cs="Arial"/>
          <w:i/>
          <w:spacing w:val="2"/>
        </w:rPr>
        <w:t>the</w:t>
      </w:r>
      <w:r w:rsidRPr="00F76107">
        <w:rPr>
          <w:rFonts w:asciiTheme="majorHAnsi" w:eastAsia="Arial" w:hAnsiTheme="majorHAnsi" w:cs="Arial"/>
          <w:i/>
        </w:rPr>
        <w:t>n</w:t>
      </w:r>
      <w:r w:rsidRPr="00F76107">
        <w:rPr>
          <w:rFonts w:asciiTheme="majorHAnsi" w:eastAsia="Arial" w:hAnsiTheme="majorHAnsi" w:cs="Arial"/>
          <w:i/>
          <w:spacing w:val="-2"/>
        </w:rPr>
        <w:t xml:space="preserve"> </w:t>
      </w:r>
      <w:r w:rsidRPr="00F76107">
        <w:rPr>
          <w:rFonts w:asciiTheme="majorHAnsi" w:eastAsia="Arial" w:hAnsiTheme="majorHAnsi" w:cs="Arial"/>
          <w:i/>
        </w:rPr>
        <w:t>p</w:t>
      </w:r>
      <w:r w:rsidRPr="00F76107">
        <w:rPr>
          <w:rFonts w:asciiTheme="majorHAnsi" w:eastAsia="Arial" w:hAnsiTheme="majorHAnsi" w:cs="Arial"/>
          <w:i/>
          <w:spacing w:val="3"/>
        </w:rPr>
        <w:t>r</w:t>
      </w:r>
      <w:r w:rsidRPr="00F76107">
        <w:rPr>
          <w:rFonts w:asciiTheme="majorHAnsi" w:eastAsia="Arial" w:hAnsiTheme="majorHAnsi" w:cs="Arial"/>
          <w:i/>
        </w:rPr>
        <w:t>o</w:t>
      </w:r>
      <w:r w:rsidRPr="00F76107">
        <w:rPr>
          <w:rFonts w:asciiTheme="majorHAnsi" w:eastAsia="Arial" w:hAnsiTheme="majorHAnsi" w:cs="Arial"/>
          <w:i/>
          <w:spacing w:val="3"/>
        </w:rPr>
        <w:t>v</w:t>
      </w:r>
      <w:r w:rsidRPr="00F76107">
        <w:rPr>
          <w:rFonts w:asciiTheme="majorHAnsi" w:eastAsia="Arial" w:hAnsiTheme="majorHAnsi" w:cs="Arial"/>
          <w:i/>
          <w:spacing w:val="1"/>
        </w:rPr>
        <w:t>i</w:t>
      </w:r>
      <w:r w:rsidRPr="00F76107">
        <w:rPr>
          <w:rFonts w:asciiTheme="majorHAnsi" w:eastAsia="Arial" w:hAnsiTheme="majorHAnsi" w:cs="Arial"/>
          <w:i/>
        </w:rPr>
        <w:t>de</w:t>
      </w:r>
      <w:r w:rsidRPr="00F76107">
        <w:rPr>
          <w:rFonts w:asciiTheme="majorHAnsi" w:eastAsia="Arial" w:hAnsiTheme="majorHAnsi" w:cs="Arial"/>
          <w:i/>
          <w:spacing w:val="-4"/>
        </w:rPr>
        <w:t xml:space="preserve"> </w:t>
      </w:r>
      <w:r w:rsidRPr="00F76107">
        <w:rPr>
          <w:rFonts w:asciiTheme="majorHAnsi" w:eastAsia="Arial" w:hAnsiTheme="majorHAnsi" w:cs="Arial"/>
          <w:i/>
        </w:rPr>
        <w:t xml:space="preserve">a </w:t>
      </w:r>
      <w:r w:rsidRPr="00F76107">
        <w:rPr>
          <w:rFonts w:asciiTheme="majorHAnsi" w:eastAsia="Arial" w:hAnsiTheme="majorHAnsi" w:cs="Arial"/>
          <w:i/>
          <w:spacing w:val="2"/>
        </w:rPr>
        <w:t>a</w:t>
      </w:r>
      <w:r w:rsidRPr="00F76107">
        <w:rPr>
          <w:rFonts w:asciiTheme="majorHAnsi" w:eastAsia="Arial" w:hAnsiTheme="majorHAnsi" w:cs="Arial"/>
          <w:i/>
        </w:rPr>
        <w:t>p</w:t>
      </w:r>
      <w:r w:rsidRPr="00F76107">
        <w:rPr>
          <w:rFonts w:asciiTheme="majorHAnsi" w:eastAsia="Arial" w:hAnsiTheme="majorHAnsi" w:cs="Arial"/>
          <w:i/>
          <w:spacing w:val="-1"/>
        </w:rPr>
        <w:t>p</w:t>
      </w:r>
      <w:r w:rsidRPr="00F76107">
        <w:rPr>
          <w:rFonts w:asciiTheme="majorHAnsi" w:eastAsia="Arial" w:hAnsiTheme="majorHAnsi" w:cs="Arial"/>
          <w:i/>
          <w:spacing w:val="3"/>
        </w:rPr>
        <w:t>r</w:t>
      </w:r>
      <w:r w:rsidRPr="00F76107">
        <w:rPr>
          <w:rFonts w:asciiTheme="majorHAnsi" w:eastAsia="Arial" w:hAnsiTheme="majorHAnsi" w:cs="Arial"/>
          <w:i/>
          <w:spacing w:val="2"/>
        </w:rPr>
        <w:t>o</w:t>
      </w:r>
      <w:r w:rsidRPr="00F76107">
        <w:rPr>
          <w:rFonts w:asciiTheme="majorHAnsi" w:eastAsia="Arial" w:hAnsiTheme="majorHAnsi" w:cs="Arial"/>
          <w:i/>
        </w:rPr>
        <w:t>p</w:t>
      </w:r>
      <w:r w:rsidRPr="00F76107">
        <w:rPr>
          <w:rFonts w:asciiTheme="majorHAnsi" w:eastAsia="Arial" w:hAnsiTheme="majorHAnsi" w:cs="Arial"/>
          <w:i/>
          <w:spacing w:val="3"/>
        </w:rPr>
        <w:t>r</w:t>
      </w:r>
      <w:r w:rsidRPr="00F76107">
        <w:rPr>
          <w:rFonts w:asciiTheme="majorHAnsi" w:eastAsia="Arial" w:hAnsiTheme="majorHAnsi" w:cs="Arial"/>
          <w:i/>
          <w:spacing w:val="1"/>
        </w:rPr>
        <w:t>i</w:t>
      </w:r>
      <w:r w:rsidRPr="00F76107">
        <w:rPr>
          <w:rFonts w:asciiTheme="majorHAnsi" w:eastAsia="Arial" w:hAnsiTheme="majorHAnsi" w:cs="Arial"/>
          <w:i/>
        </w:rPr>
        <w:t>a</w:t>
      </w:r>
      <w:r w:rsidRPr="00F76107">
        <w:rPr>
          <w:rFonts w:asciiTheme="majorHAnsi" w:eastAsia="Arial" w:hAnsiTheme="majorHAnsi" w:cs="Arial"/>
          <w:i/>
          <w:spacing w:val="2"/>
        </w:rPr>
        <w:t>t</w:t>
      </w:r>
      <w:r w:rsidRPr="00F76107">
        <w:rPr>
          <w:rFonts w:asciiTheme="majorHAnsi" w:eastAsia="Arial" w:hAnsiTheme="majorHAnsi" w:cs="Arial"/>
          <w:i/>
        </w:rPr>
        <w:t>e</w:t>
      </w:r>
      <w:r w:rsidRPr="00F76107">
        <w:rPr>
          <w:rFonts w:asciiTheme="majorHAnsi" w:eastAsia="Arial" w:hAnsiTheme="majorHAnsi" w:cs="Arial"/>
          <w:i/>
          <w:spacing w:val="-8"/>
        </w:rPr>
        <w:t xml:space="preserve"> </w:t>
      </w:r>
      <w:r w:rsidRPr="00F76107">
        <w:rPr>
          <w:rFonts w:asciiTheme="majorHAnsi" w:eastAsia="Arial" w:hAnsiTheme="majorHAnsi" w:cs="Arial"/>
          <w:i/>
          <w:spacing w:val="3"/>
        </w:rPr>
        <w:t>s</w:t>
      </w:r>
      <w:r w:rsidRPr="00F76107">
        <w:rPr>
          <w:rFonts w:asciiTheme="majorHAnsi" w:eastAsia="Arial" w:hAnsiTheme="majorHAnsi" w:cs="Arial"/>
          <w:i/>
          <w:spacing w:val="2"/>
        </w:rPr>
        <w:t>o</w:t>
      </w:r>
      <w:r w:rsidRPr="00F76107">
        <w:rPr>
          <w:rFonts w:asciiTheme="majorHAnsi" w:eastAsia="Arial" w:hAnsiTheme="majorHAnsi" w:cs="Arial"/>
          <w:i/>
          <w:spacing w:val="-1"/>
        </w:rPr>
        <w:t>l</w:t>
      </w:r>
      <w:r w:rsidRPr="00F76107">
        <w:rPr>
          <w:rFonts w:asciiTheme="majorHAnsi" w:eastAsia="Arial" w:hAnsiTheme="majorHAnsi" w:cs="Arial"/>
          <w:i/>
          <w:spacing w:val="2"/>
        </w:rPr>
        <w:t>u</w:t>
      </w:r>
      <w:r w:rsidRPr="00F76107">
        <w:rPr>
          <w:rFonts w:asciiTheme="majorHAnsi" w:eastAsia="Arial" w:hAnsiTheme="majorHAnsi" w:cs="Arial"/>
          <w:i/>
          <w:spacing w:val="5"/>
        </w:rPr>
        <w:t>t</w:t>
      </w:r>
      <w:r w:rsidRPr="00F76107">
        <w:rPr>
          <w:rFonts w:asciiTheme="majorHAnsi" w:eastAsia="Arial" w:hAnsiTheme="majorHAnsi" w:cs="Arial"/>
          <w:i/>
          <w:spacing w:val="1"/>
        </w:rPr>
        <w:t>i</w:t>
      </w:r>
      <w:r w:rsidRPr="00F76107">
        <w:rPr>
          <w:rFonts w:asciiTheme="majorHAnsi" w:eastAsia="Arial" w:hAnsiTheme="majorHAnsi" w:cs="Arial"/>
          <w:i/>
        </w:rPr>
        <w:t>o</w:t>
      </w:r>
      <w:r w:rsidRPr="00F76107">
        <w:rPr>
          <w:rFonts w:asciiTheme="majorHAnsi" w:eastAsia="Arial" w:hAnsiTheme="majorHAnsi" w:cs="Arial"/>
          <w:i/>
          <w:spacing w:val="1"/>
        </w:rPr>
        <w:t>n</w:t>
      </w:r>
      <w:r w:rsidRPr="00F76107">
        <w:rPr>
          <w:rFonts w:asciiTheme="majorHAnsi" w:eastAsia="Arial" w:hAnsiTheme="majorHAnsi" w:cs="Arial"/>
          <w:i/>
          <w:spacing w:val="3"/>
        </w:rPr>
        <w:t>.</w:t>
      </w:r>
      <w:r w:rsidRPr="00F76107">
        <w:rPr>
          <w:rFonts w:asciiTheme="majorHAnsi" w:eastAsia="Arial" w:hAnsiTheme="majorHAnsi" w:cs="Arial"/>
          <w:i/>
        </w:rPr>
        <w:t>”</w:t>
      </w:r>
    </w:p>
    <w:p w14:paraId="360E8046" w14:textId="77777777" w:rsidR="00102C56" w:rsidRPr="00F76107" w:rsidRDefault="00102C56">
      <w:pPr>
        <w:spacing w:before="13" w:line="260" w:lineRule="exact"/>
        <w:rPr>
          <w:rFonts w:asciiTheme="majorHAnsi" w:hAnsiTheme="majorHAnsi"/>
        </w:rPr>
      </w:pPr>
    </w:p>
    <w:p w14:paraId="655BD638" w14:textId="77777777" w:rsidR="00102C56" w:rsidRPr="00F76107" w:rsidRDefault="00F76107">
      <w:pPr>
        <w:rPr>
          <w:rFonts w:asciiTheme="majorHAnsi" w:hAnsiTheme="majorHAnsi"/>
        </w:rPr>
        <w:sectPr w:rsidR="00102C56" w:rsidRPr="00F76107">
          <w:type w:val="continuous"/>
          <w:pgSz w:w="11920" w:h="16840"/>
          <w:pgMar w:top="1080" w:right="1060" w:bottom="280" w:left="760" w:header="720" w:footer="720" w:gutter="0"/>
          <w:cols w:num="2" w:space="720" w:equalWidth="0">
            <w:col w:w="6257" w:space="1048"/>
            <w:col w:w="2795"/>
          </w:cols>
        </w:sectPr>
      </w:pPr>
      <w:r w:rsidRPr="00F76107">
        <w:rPr>
          <w:rFonts w:asciiTheme="majorHAnsi" w:hAnsiTheme="majorHAnsi"/>
          <w:spacing w:val="3"/>
        </w:rPr>
        <w:t>M</w:t>
      </w:r>
      <w:r w:rsidRPr="00F76107">
        <w:rPr>
          <w:rFonts w:asciiTheme="majorHAnsi" w:hAnsiTheme="majorHAnsi"/>
          <w:spacing w:val="2"/>
        </w:rPr>
        <w:t>i</w:t>
      </w:r>
      <w:r w:rsidRPr="00F76107">
        <w:rPr>
          <w:rFonts w:asciiTheme="majorHAnsi" w:hAnsiTheme="majorHAnsi"/>
          <w:spacing w:val="3"/>
        </w:rPr>
        <w:t>c</w:t>
      </w:r>
      <w:r w:rsidRPr="00F76107">
        <w:rPr>
          <w:rFonts w:asciiTheme="majorHAnsi" w:hAnsiTheme="majorHAnsi"/>
          <w:spacing w:val="1"/>
        </w:rPr>
        <w:t>h</w:t>
      </w:r>
      <w:r w:rsidRPr="00F76107">
        <w:rPr>
          <w:rFonts w:asciiTheme="majorHAnsi" w:hAnsiTheme="majorHAnsi"/>
          <w:spacing w:val="3"/>
        </w:rPr>
        <w:t>ae</w:t>
      </w:r>
      <w:r w:rsidRPr="00F76107">
        <w:rPr>
          <w:rFonts w:asciiTheme="majorHAnsi" w:hAnsiTheme="majorHAnsi"/>
        </w:rPr>
        <w:t>l</w:t>
      </w:r>
      <w:r w:rsidRPr="00F76107">
        <w:rPr>
          <w:rFonts w:asciiTheme="majorHAnsi" w:hAnsiTheme="majorHAnsi"/>
          <w:spacing w:val="-2"/>
        </w:rPr>
        <w:t xml:space="preserve"> </w:t>
      </w:r>
      <w:r w:rsidRPr="00F76107">
        <w:rPr>
          <w:rFonts w:asciiTheme="majorHAnsi" w:hAnsiTheme="majorHAnsi"/>
          <w:spacing w:val="2"/>
        </w:rPr>
        <w:t>H</w:t>
      </w:r>
      <w:r w:rsidRPr="00F76107">
        <w:rPr>
          <w:rFonts w:asciiTheme="majorHAnsi" w:hAnsiTheme="majorHAnsi"/>
          <w:spacing w:val="3"/>
        </w:rPr>
        <w:t>arr</w:t>
      </w:r>
      <w:r w:rsidRPr="00F76107">
        <w:rPr>
          <w:rFonts w:asciiTheme="majorHAnsi" w:hAnsiTheme="majorHAnsi"/>
          <w:spacing w:val="2"/>
        </w:rPr>
        <w:t>i</w:t>
      </w:r>
      <w:r w:rsidRPr="00F76107">
        <w:rPr>
          <w:rFonts w:asciiTheme="majorHAnsi" w:hAnsiTheme="majorHAnsi"/>
          <w:spacing w:val="-1"/>
        </w:rPr>
        <w:t>s</w:t>
      </w:r>
      <w:r w:rsidRPr="00F76107">
        <w:rPr>
          <w:rFonts w:asciiTheme="majorHAnsi" w:hAnsiTheme="majorHAnsi"/>
          <w:spacing w:val="3"/>
        </w:rPr>
        <w:t>o</w:t>
      </w:r>
      <w:r w:rsidRPr="00F76107">
        <w:rPr>
          <w:rFonts w:asciiTheme="majorHAnsi" w:hAnsiTheme="majorHAnsi"/>
        </w:rPr>
        <w:t>n</w:t>
      </w:r>
    </w:p>
    <w:p w14:paraId="0F36058D" w14:textId="77777777" w:rsidR="00102C56" w:rsidRPr="00F76107" w:rsidRDefault="00F76107">
      <w:pPr>
        <w:spacing w:before="71" w:line="288" w:lineRule="auto"/>
        <w:ind w:left="144" w:right="473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2"/>
        </w:rPr>
        <w:lastRenderedPageBreak/>
        <w:t>I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4"/>
        </w:rPr>
        <w:t>l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</w:rPr>
        <w:t>n</w:t>
      </w:r>
      <w:r w:rsidRPr="00F76107">
        <w:rPr>
          <w:rFonts w:asciiTheme="majorHAnsi" w:eastAsia="Arial" w:hAnsiTheme="majorHAnsi" w:cs="Arial"/>
          <w:spacing w:val="7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1"/>
        </w:rPr>
        <w:t>v</w:t>
      </w:r>
      <w:r w:rsidRPr="00F76107">
        <w:rPr>
          <w:rFonts w:asciiTheme="majorHAnsi" w:eastAsia="Arial" w:hAnsiTheme="majorHAnsi" w:cs="Arial"/>
          <w:spacing w:val="4"/>
        </w:rPr>
        <w:t>id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feed</w:t>
      </w:r>
      <w:r w:rsidRPr="00F76107">
        <w:rPr>
          <w:rFonts w:asciiTheme="majorHAnsi" w:eastAsia="Arial" w:hAnsiTheme="majorHAnsi" w:cs="Arial"/>
          <w:spacing w:val="2"/>
        </w:rPr>
        <w:t>ba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</w:rPr>
        <w:t xml:space="preserve">k 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3"/>
        </w:rPr>
        <w:t xml:space="preserve"> s</w:t>
      </w:r>
      <w:r w:rsidRPr="00F76107">
        <w:rPr>
          <w:rFonts w:asciiTheme="majorHAnsi" w:eastAsia="Arial" w:hAnsiTheme="majorHAnsi" w:cs="Arial"/>
          <w:spacing w:val="4"/>
        </w:rPr>
        <w:t>u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  <w:spacing w:val="4"/>
        </w:rPr>
        <w:t>p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4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de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ig</w:t>
      </w:r>
      <w:r w:rsidRPr="00F76107">
        <w:rPr>
          <w:rFonts w:asciiTheme="majorHAnsi" w:eastAsia="Arial" w:hAnsiTheme="majorHAnsi" w:cs="Arial"/>
        </w:rPr>
        <w:t>n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te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16"/>
        </w:rPr>
        <w:t>m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1"/>
        </w:rPr>
        <w:t xml:space="preserve"> i</w:t>
      </w:r>
      <w:r w:rsidRPr="00F76107">
        <w:rPr>
          <w:rFonts w:asciiTheme="majorHAnsi" w:eastAsia="Arial" w:hAnsiTheme="majorHAnsi" w:cs="Arial"/>
        </w:rPr>
        <w:t xml:space="preserve">n 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4"/>
        </w:rPr>
        <w:t>d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2"/>
        </w:rPr>
        <w:t xml:space="preserve"> t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4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h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d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f</w:t>
      </w:r>
      <w:r w:rsidRPr="00F76107">
        <w:rPr>
          <w:rFonts w:asciiTheme="majorHAnsi" w:eastAsia="Arial" w:hAnsiTheme="majorHAnsi" w:cs="Arial"/>
          <w:spacing w:val="4"/>
        </w:rPr>
        <w:t xml:space="preserve"> 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2"/>
        </w:rPr>
        <w:t>od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1"/>
        </w:rPr>
        <w:t>l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</w:rPr>
        <w:t>.</w:t>
      </w:r>
    </w:p>
    <w:p w14:paraId="267FB895" w14:textId="77777777" w:rsidR="00102C56" w:rsidRPr="00F76107" w:rsidRDefault="00F76107">
      <w:pPr>
        <w:spacing w:before="1"/>
        <w:ind w:left="14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11"/>
        </w:rPr>
        <w:t>W</w:t>
      </w:r>
      <w:r w:rsidRPr="00F76107">
        <w:rPr>
          <w:rFonts w:asciiTheme="majorHAnsi" w:eastAsia="Arial" w:hAnsiTheme="majorHAnsi" w:cs="Arial"/>
        </w:rPr>
        <w:t>or</w:t>
      </w:r>
      <w:r w:rsidRPr="00F76107">
        <w:rPr>
          <w:rFonts w:asciiTheme="majorHAnsi" w:eastAsia="Arial" w:hAnsiTheme="majorHAnsi" w:cs="Arial"/>
          <w:spacing w:val="6"/>
        </w:rPr>
        <w:t>k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  <w:spacing w:val="4"/>
        </w:rPr>
        <w:t>l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6"/>
        </w:rPr>
        <w:t>l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4"/>
        </w:rPr>
        <w:t>it</w:t>
      </w:r>
      <w:r w:rsidRPr="00F76107">
        <w:rPr>
          <w:rFonts w:asciiTheme="majorHAnsi" w:eastAsia="Arial" w:hAnsiTheme="majorHAnsi" w:cs="Arial"/>
        </w:rPr>
        <w:t>h</w:t>
      </w:r>
      <w:r w:rsidRPr="00F76107">
        <w:rPr>
          <w:rFonts w:asciiTheme="majorHAnsi" w:eastAsia="Arial" w:hAnsiTheme="majorHAnsi" w:cs="Arial"/>
          <w:spacing w:val="2"/>
        </w:rPr>
        <w:t xml:space="preserve"> d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1"/>
        </w:rPr>
        <w:t>v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2"/>
        </w:rPr>
        <w:t>d</w:t>
      </w:r>
      <w:r w:rsidRPr="00F76107">
        <w:rPr>
          <w:rFonts w:asciiTheme="majorHAnsi" w:eastAsia="Arial" w:hAnsiTheme="majorHAnsi" w:cs="Arial"/>
          <w:spacing w:val="11"/>
        </w:rPr>
        <w:t>e</w:t>
      </w:r>
      <w:r w:rsidRPr="00F76107">
        <w:rPr>
          <w:rFonts w:asciiTheme="majorHAnsi" w:eastAsia="Arial" w:hAnsiTheme="majorHAnsi" w:cs="Arial"/>
        </w:rPr>
        <w:t>.</w:t>
      </w:r>
    </w:p>
    <w:p w14:paraId="0CD8F51D" w14:textId="77777777" w:rsidR="00102C56" w:rsidRPr="00F76107" w:rsidRDefault="00F76107">
      <w:pPr>
        <w:spacing w:before="46"/>
        <w:ind w:left="14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3"/>
        </w:rPr>
        <w:t>G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in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k</w:t>
      </w:r>
      <w:r w:rsidRPr="00F76107">
        <w:rPr>
          <w:rFonts w:asciiTheme="majorHAnsi" w:eastAsia="Arial" w:hAnsiTheme="majorHAnsi" w:cs="Arial"/>
          <w:spacing w:val="4"/>
        </w:rPr>
        <w:t>no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1"/>
        </w:rPr>
        <w:t>l</w:t>
      </w:r>
      <w:r w:rsidRPr="00F76107">
        <w:rPr>
          <w:rFonts w:asciiTheme="majorHAnsi" w:eastAsia="Arial" w:hAnsiTheme="majorHAnsi" w:cs="Arial"/>
          <w:spacing w:val="4"/>
        </w:rPr>
        <w:t>ed</w:t>
      </w:r>
      <w:r w:rsidRPr="00F76107">
        <w:rPr>
          <w:rFonts w:asciiTheme="majorHAnsi" w:eastAsia="Arial" w:hAnsiTheme="majorHAnsi" w:cs="Arial"/>
          <w:spacing w:val="2"/>
        </w:rPr>
        <w:t>g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4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f</w:t>
      </w:r>
      <w:r w:rsidRPr="00F76107">
        <w:rPr>
          <w:rFonts w:asciiTheme="majorHAnsi" w:eastAsia="Arial" w:hAnsiTheme="majorHAnsi" w:cs="Arial"/>
          <w:spacing w:val="10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O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3"/>
        </w:rPr>
        <w:t>G</w:t>
      </w:r>
      <w:r w:rsidRPr="00F76107">
        <w:rPr>
          <w:rFonts w:asciiTheme="majorHAnsi" w:eastAsia="Arial" w:hAnsiTheme="majorHAnsi" w:cs="Arial"/>
        </w:rPr>
        <w:t>L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</w:rPr>
        <w:t>&amp;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O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3"/>
        </w:rPr>
        <w:t>G</w:t>
      </w:r>
      <w:r w:rsidRPr="00F76107">
        <w:rPr>
          <w:rFonts w:asciiTheme="majorHAnsi" w:eastAsia="Arial" w:hAnsiTheme="majorHAnsi" w:cs="Arial"/>
        </w:rPr>
        <w:t>L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</w:rPr>
        <w:t>.</w:t>
      </w:r>
    </w:p>
    <w:p w14:paraId="7A4009DC" w14:textId="77777777" w:rsidR="00102C56" w:rsidRPr="00F76107" w:rsidRDefault="00102C56">
      <w:pPr>
        <w:spacing w:before="10" w:line="100" w:lineRule="exact"/>
        <w:rPr>
          <w:rFonts w:asciiTheme="majorHAnsi" w:hAnsiTheme="majorHAnsi"/>
        </w:rPr>
      </w:pPr>
    </w:p>
    <w:p w14:paraId="05C74332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48699BD2" w14:textId="77777777" w:rsidR="00102C56" w:rsidRPr="00F76107" w:rsidRDefault="00F76107">
      <w:pPr>
        <w:ind w:left="14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b/>
          <w:spacing w:val="4"/>
        </w:rPr>
        <w:t>V</w:t>
      </w:r>
      <w:r w:rsidRPr="00F76107">
        <w:rPr>
          <w:rFonts w:asciiTheme="majorHAnsi" w:eastAsia="Arial" w:hAnsiTheme="majorHAnsi" w:cs="Arial"/>
          <w:b/>
          <w:spacing w:val="6"/>
        </w:rPr>
        <w:t>O</w:t>
      </w:r>
      <w:r w:rsidRPr="00F76107">
        <w:rPr>
          <w:rFonts w:asciiTheme="majorHAnsi" w:eastAsia="Arial" w:hAnsiTheme="majorHAnsi" w:cs="Arial"/>
          <w:b/>
          <w:spacing w:val="5"/>
        </w:rPr>
        <w:t>LU</w:t>
      </w:r>
      <w:r w:rsidRPr="00F76107">
        <w:rPr>
          <w:rFonts w:asciiTheme="majorHAnsi" w:eastAsia="Arial" w:hAnsiTheme="majorHAnsi" w:cs="Arial"/>
          <w:b/>
          <w:spacing w:val="2"/>
        </w:rPr>
        <w:t>N</w:t>
      </w:r>
      <w:r w:rsidRPr="00F76107">
        <w:rPr>
          <w:rFonts w:asciiTheme="majorHAnsi" w:eastAsia="Arial" w:hAnsiTheme="majorHAnsi" w:cs="Arial"/>
          <w:b/>
          <w:spacing w:val="8"/>
        </w:rPr>
        <w:t>T</w:t>
      </w:r>
      <w:r w:rsidRPr="00F76107">
        <w:rPr>
          <w:rFonts w:asciiTheme="majorHAnsi" w:eastAsia="Arial" w:hAnsiTheme="majorHAnsi" w:cs="Arial"/>
          <w:b/>
          <w:spacing w:val="-2"/>
        </w:rPr>
        <w:t>A</w:t>
      </w:r>
      <w:r w:rsidRPr="00F76107">
        <w:rPr>
          <w:rFonts w:asciiTheme="majorHAnsi" w:eastAsia="Arial" w:hAnsiTheme="majorHAnsi" w:cs="Arial"/>
          <w:b/>
          <w:spacing w:val="5"/>
        </w:rPr>
        <w:t>R</w:t>
      </w:r>
      <w:r w:rsidRPr="00F76107">
        <w:rPr>
          <w:rFonts w:asciiTheme="majorHAnsi" w:eastAsia="Arial" w:hAnsiTheme="majorHAnsi" w:cs="Arial"/>
          <w:b/>
        </w:rPr>
        <w:t>Y</w:t>
      </w:r>
      <w:r w:rsidRPr="00F76107">
        <w:rPr>
          <w:rFonts w:asciiTheme="majorHAnsi" w:eastAsia="Arial" w:hAnsiTheme="majorHAnsi" w:cs="Arial"/>
          <w:b/>
          <w:spacing w:val="1"/>
        </w:rPr>
        <w:t xml:space="preserve"> </w:t>
      </w:r>
      <w:r w:rsidRPr="00F76107">
        <w:rPr>
          <w:rFonts w:asciiTheme="majorHAnsi" w:eastAsia="Arial" w:hAnsiTheme="majorHAnsi" w:cs="Arial"/>
          <w:b/>
          <w:spacing w:val="4"/>
        </w:rPr>
        <w:t>EXPE</w:t>
      </w:r>
      <w:r w:rsidRPr="00F76107">
        <w:rPr>
          <w:rFonts w:asciiTheme="majorHAnsi" w:eastAsia="Arial" w:hAnsiTheme="majorHAnsi" w:cs="Arial"/>
          <w:b/>
          <w:spacing w:val="5"/>
        </w:rPr>
        <w:t>R</w:t>
      </w:r>
      <w:r w:rsidRPr="00F76107">
        <w:rPr>
          <w:rFonts w:asciiTheme="majorHAnsi" w:eastAsia="Arial" w:hAnsiTheme="majorHAnsi" w:cs="Arial"/>
          <w:b/>
          <w:spacing w:val="4"/>
        </w:rPr>
        <w:t>IE</w:t>
      </w:r>
      <w:r w:rsidRPr="00F76107">
        <w:rPr>
          <w:rFonts w:asciiTheme="majorHAnsi" w:eastAsia="Arial" w:hAnsiTheme="majorHAnsi" w:cs="Arial"/>
          <w:b/>
          <w:spacing w:val="7"/>
        </w:rPr>
        <w:t>N</w:t>
      </w:r>
      <w:r w:rsidRPr="00F76107">
        <w:rPr>
          <w:rFonts w:asciiTheme="majorHAnsi" w:eastAsia="Arial" w:hAnsiTheme="majorHAnsi" w:cs="Arial"/>
          <w:b/>
          <w:spacing w:val="5"/>
        </w:rPr>
        <w:t>C</w:t>
      </w:r>
      <w:r w:rsidRPr="00F76107">
        <w:rPr>
          <w:rFonts w:asciiTheme="majorHAnsi" w:eastAsia="Arial" w:hAnsiTheme="majorHAnsi" w:cs="Arial"/>
          <w:b/>
        </w:rPr>
        <w:t>E</w:t>
      </w:r>
    </w:p>
    <w:p w14:paraId="168BAC25" w14:textId="77777777" w:rsidR="00102C56" w:rsidRPr="00F76107" w:rsidRDefault="00102C56">
      <w:pPr>
        <w:spacing w:before="4" w:line="120" w:lineRule="exact"/>
        <w:rPr>
          <w:rFonts w:asciiTheme="majorHAnsi" w:hAnsiTheme="majorHAnsi"/>
        </w:rPr>
      </w:pPr>
    </w:p>
    <w:p w14:paraId="0757CDA7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4E793AB6" w14:textId="77777777" w:rsidR="00102C56" w:rsidRPr="00F76107" w:rsidRDefault="00F76107">
      <w:pPr>
        <w:ind w:left="14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b/>
          <w:i/>
          <w:spacing w:val="1"/>
        </w:rPr>
        <w:t>E</w:t>
      </w:r>
      <w:r w:rsidRPr="00F76107">
        <w:rPr>
          <w:rFonts w:asciiTheme="majorHAnsi" w:eastAsia="Arial" w:hAnsiTheme="majorHAnsi" w:cs="Arial"/>
          <w:b/>
          <w:i/>
          <w:spacing w:val="3"/>
        </w:rPr>
        <w:t>n</w:t>
      </w:r>
      <w:r w:rsidRPr="00F76107">
        <w:rPr>
          <w:rFonts w:asciiTheme="majorHAnsi" w:eastAsia="Arial" w:hAnsiTheme="majorHAnsi" w:cs="Arial"/>
          <w:b/>
          <w:i/>
          <w:spacing w:val="2"/>
        </w:rPr>
        <w:t>vir</w:t>
      </w:r>
      <w:r w:rsidRPr="00F76107">
        <w:rPr>
          <w:rFonts w:asciiTheme="majorHAnsi" w:eastAsia="Arial" w:hAnsiTheme="majorHAnsi" w:cs="Arial"/>
          <w:b/>
          <w:i/>
          <w:spacing w:val="3"/>
        </w:rPr>
        <w:t>onm</w:t>
      </w:r>
      <w:r w:rsidRPr="00F76107">
        <w:rPr>
          <w:rFonts w:asciiTheme="majorHAnsi" w:eastAsia="Arial" w:hAnsiTheme="majorHAnsi" w:cs="Arial"/>
          <w:b/>
          <w:i/>
          <w:spacing w:val="2"/>
        </w:rPr>
        <w:t>e</w:t>
      </w:r>
      <w:r w:rsidRPr="00F76107">
        <w:rPr>
          <w:rFonts w:asciiTheme="majorHAnsi" w:eastAsia="Arial" w:hAnsiTheme="majorHAnsi" w:cs="Arial"/>
          <w:b/>
          <w:i/>
          <w:spacing w:val="3"/>
        </w:rPr>
        <w:t>n</w:t>
      </w:r>
      <w:r w:rsidRPr="00F76107">
        <w:rPr>
          <w:rFonts w:asciiTheme="majorHAnsi" w:eastAsia="Arial" w:hAnsiTheme="majorHAnsi" w:cs="Arial"/>
          <w:b/>
          <w:i/>
          <w:spacing w:val="5"/>
        </w:rPr>
        <w:t>t</w:t>
      </w:r>
      <w:r w:rsidRPr="00F76107">
        <w:rPr>
          <w:rFonts w:asciiTheme="majorHAnsi" w:eastAsia="Arial" w:hAnsiTheme="majorHAnsi" w:cs="Arial"/>
          <w:b/>
          <w:i/>
          <w:spacing w:val="2"/>
        </w:rPr>
        <w:t>a</w:t>
      </w:r>
      <w:r w:rsidRPr="00F76107">
        <w:rPr>
          <w:rFonts w:asciiTheme="majorHAnsi" w:eastAsia="Arial" w:hAnsiTheme="majorHAnsi" w:cs="Arial"/>
          <w:b/>
          <w:i/>
        </w:rPr>
        <w:t>l</w:t>
      </w:r>
      <w:r w:rsidRPr="00F76107">
        <w:rPr>
          <w:rFonts w:asciiTheme="majorHAnsi" w:eastAsia="Arial" w:hAnsiTheme="majorHAnsi" w:cs="Arial"/>
          <w:b/>
          <w:i/>
          <w:spacing w:val="-10"/>
        </w:rPr>
        <w:t xml:space="preserve"> </w:t>
      </w:r>
      <w:r w:rsidRPr="00F76107">
        <w:rPr>
          <w:rFonts w:asciiTheme="majorHAnsi" w:eastAsia="Arial" w:hAnsiTheme="majorHAnsi" w:cs="Arial"/>
          <w:b/>
          <w:i/>
          <w:spacing w:val="2"/>
        </w:rPr>
        <w:t>C</w:t>
      </w:r>
      <w:r w:rsidRPr="00F76107">
        <w:rPr>
          <w:rFonts w:asciiTheme="majorHAnsi" w:eastAsia="Arial" w:hAnsiTheme="majorHAnsi" w:cs="Arial"/>
          <w:b/>
          <w:i/>
          <w:spacing w:val="3"/>
        </w:rPr>
        <w:t>h</w:t>
      </w:r>
      <w:r w:rsidRPr="00F76107">
        <w:rPr>
          <w:rFonts w:asciiTheme="majorHAnsi" w:eastAsia="Arial" w:hAnsiTheme="majorHAnsi" w:cs="Arial"/>
          <w:b/>
          <w:i/>
          <w:spacing w:val="2"/>
        </w:rPr>
        <w:t>ari</w:t>
      </w:r>
      <w:r w:rsidRPr="00F76107">
        <w:rPr>
          <w:rFonts w:asciiTheme="majorHAnsi" w:eastAsia="Arial" w:hAnsiTheme="majorHAnsi" w:cs="Arial"/>
          <w:b/>
          <w:i/>
          <w:spacing w:val="3"/>
        </w:rPr>
        <w:t>t</w:t>
      </w:r>
      <w:r w:rsidRPr="00F76107">
        <w:rPr>
          <w:rFonts w:asciiTheme="majorHAnsi" w:eastAsia="Arial" w:hAnsiTheme="majorHAnsi" w:cs="Arial"/>
          <w:b/>
          <w:i/>
        </w:rPr>
        <w:t>y</w:t>
      </w:r>
      <w:r w:rsidRPr="00F76107">
        <w:rPr>
          <w:rFonts w:asciiTheme="majorHAnsi" w:eastAsia="Arial" w:hAnsiTheme="majorHAnsi" w:cs="Arial"/>
          <w:b/>
          <w:i/>
          <w:spacing w:val="-2"/>
        </w:rPr>
        <w:t xml:space="preserve"> </w:t>
      </w:r>
      <w:r w:rsidRPr="00F76107">
        <w:rPr>
          <w:rFonts w:asciiTheme="majorHAnsi" w:eastAsia="Arial" w:hAnsiTheme="majorHAnsi" w:cs="Arial"/>
          <w:b/>
          <w:i/>
        </w:rPr>
        <w:t>-</w:t>
      </w:r>
      <w:r w:rsidRPr="00F76107">
        <w:rPr>
          <w:rFonts w:asciiTheme="majorHAnsi" w:eastAsia="Arial" w:hAnsiTheme="majorHAnsi" w:cs="Arial"/>
          <w:b/>
          <w:i/>
          <w:spacing w:val="2"/>
        </w:rPr>
        <w:t xml:space="preserve"> Berks</w:t>
      </w:r>
      <w:r w:rsidRPr="00F76107">
        <w:rPr>
          <w:rFonts w:asciiTheme="majorHAnsi" w:eastAsia="Arial" w:hAnsiTheme="majorHAnsi" w:cs="Arial"/>
          <w:b/>
          <w:i/>
          <w:spacing w:val="3"/>
        </w:rPr>
        <w:t>h</w:t>
      </w:r>
      <w:r w:rsidRPr="00F76107">
        <w:rPr>
          <w:rFonts w:asciiTheme="majorHAnsi" w:eastAsia="Arial" w:hAnsiTheme="majorHAnsi" w:cs="Arial"/>
          <w:b/>
          <w:i/>
          <w:spacing w:val="2"/>
        </w:rPr>
        <w:t>ir</w:t>
      </w:r>
      <w:r w:rsidRPr="00F76107">
        <w:rPr>
          <w:rFonts w:asciiTheme="majorHAnsi" w:eastAsia="Arial" w:hAnsiTheme="majorHAnsi" w:cs="Arial"/>
          <w:b/>
          <w:i/>
        </w:rPr>
        <w:t>e</w:t>
      </w:r>
    </w:p>
    <w:p w14:paraId="1BCE370E" w14:textId="77777777" w:rsidR="00102C56" w:rsidRPr="00F76107" w:rsidRDefault="00F76107">
      <w:pPr>
        <w:spacing w:before="37"/>
        <w:ind w:left="144" w:right="-53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7"/>
        </w:rPr>
        <w:t>W</w:t>
      </w:r>
      <w:r w:rsidRPr="00F76107">
        <w:rPr>
          <w:rFonts w:asciiTheme="majorHAnsi" w:eastAsia="Arial" w:hAnsiTheme="majorHAnsi" w:cs="Arial"/>
          <w:spacing w:val="-1"/>
        </w:rPr>
        <w:t>EB</w:t>
      </w:r>
      <w:r w:rsidRPr="00F76107">
        <w:rPr>
          <w:rFonts w:asciiTheme="majorHAnsi" w:eastAsia="Arial" w:hAnsiTheme="majorHAnsi" w:cs="Arial"/>
          <w:spacing w:val="1"/>
        </w:rPr>
        <w:t>SI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7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AD</w:t>
      </w:r>
      <w:r w:rsidRPr="00F76107">
        <w:rPr>
          <w:rFonts w:asciiTheme="majorHAnsi" w:eastAsia="Arial" w:hAnsiTheme="majorHAnsi" w:cs="Arial"/>
          <w:spacing w:val="-2"/>
        </w:rPr>
        <w:t>M</w:t>
      </w:r>
      <w:r w:rsidRPr="00F76107">
        <w:rPr>
          <w:rFonts w:asciiTheme="majorHAnsi" w:eastAsia="Arial" w:hAnsiTheme="majorHAnsi" w:cs="Arial"/>
          <w:spacing w:val="3"/>
        </w:rPr>
        <w:t>I</w:t>
      </w:r>
      <w:r w:rsidRPr="00F76107">
        <w:rPr>
          <w:rFonts w:asciiTheme="majorHAnsi" w:eastAsia="Arial" w:hAnsiTheme="majorHAnsi" w:cs="Arial"/>
          <w:spacing w:val="1"/>
        </w:rPr>
        <w:t>N</w:t>
      </w:r>
      <w:r w:rsidRPr="00F76107">
        <w:rPr>
          <w:rFonts w:asciiTheme="majorHAnsi" w:eastAsia="Arial" w:hAnsiTheme="majorHAnsi" w:cs="Arial"/>
          <w:spacing w:val="3"/>
        </w:rPr>
        <w:t>I</w:t>
      </w:r>
      <w:r w:rsidRPr="00F76107">
        <w:rPr>
          <w:rFonts w:asciiTheme="majorHAnsi" w:eastAsia="Arial" w:hAnsiTheme="majorHAnsi" w:cs="Arial"/>
          <w:spacing w:val="-1"/>
        </w:rPr>
        <w:t>S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1"/>
        </w:rPr>
        <w:t>R</w:t>
      </w:r>
      <w:r w:rsidRPr="00F76107">
        <w:rPr>
          <w:rFonts w:asciiTheme="majorHAnsi" w:eastAsia="Arial" w:hAnsiTheme="majorHAnsi" w:cs="Arial"/>
          <w:spacing w:val="-15"/>
        </w:rPr>
        <w:t>A</w:t>
      </w:r>
      <w:r w:rsidRPr="00F76107">
        <w:rPr>
          <w:rFonts w:asciiTheme="majorHAnsi" w:eastAsia="Arial" w:hAnsiTheme="majorHAnsi" w:cs="Arial"/>
          <w:spacing w:val="-3"/>
        </w:rPr>
        <w:t>T</w:t>
      </w:r>
      <w:r w:rsidRPr="00F76107">
        <w:rPr>
          <w:rFonts w:asciiTheme="majorHAnsi" w:eastAsia="Arial" w:hAnsiTheme="majorHAnsi" w:cs="Arial"/>
          <w:spacing w:val="3"/>
        </w:rPr>
        <w:t>O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(</w:t>
      </w:r>
      <w:r w:rsidRPr="00F76107">
        <w:rPr>
          <w:rFonts w:asciiTheme="majorHAnsi" w:eastAsia="Arial" w:hAnsiTheme="majorHAnsi" w:cs="Arial"/>
          <w:spacing w:val="-1"/>
        </w:rPr>
        <w:t>P</w:t>
      </w:r>
      <w:r w:rsidRPr="00F76107">
        <w:rPr>
          <w:rFonts w:asciiTheme="majorHAnsi" w:eastAsia="Arial" w:hAnsiTheme="majorHAnsi" w:cs="Arial"/>
          <w:spacing w:val="1"/>
        </w:rPr>
        <w:t>/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</w:rPr>
        <w:t xml:space="preserve">)       </w:t>
      </w:r>
      <w:r w:rsidRPr="00F76107">
        <w:rPr>
          <w:rFonts w:asciiTheme="majorHAnsi" w:eastAsia="Arial" w:hAnsiTheme="majorHAnsi" w:cs="Arial"/>
          <w:spacing w:val="37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A</w:t>
      </w:r>
      <w:r w:rsidRPr="00F76107">
        <w:rPr>
          <w:rFonts w:asciiTheme="majorHAnsi" w:eastAsia="Arial" w:hAnsiTheme="majorHAnsi" w:cs="Arial"/>
          <w:spacing w:val="2"/>
        </w:rPr>
        <w:t>ugu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</w:rPr>
        <w:t xml:space="preserve">t </w:t>
      </w:r>
      <w:r w:rsidRPr="00F76107">
        <w:rPr>
          <w:rFonts w:asciiTheme="majorHAnsi" w:eastAsia="Arial" w:hAnsiTheme="majorHAnsi" w:cs="Arial"/>
          <w:spacing w:val="2"/>
        </w:rPr>
        <w:t>200</w:t>
      </w:r>
      <w:r w:rsidRPr="00F76107">
        <w:rPr>
          <w:rFonts w:asciiTheme="majorHAnsi" w:eastAsia="Arial" w:hAnsiTheme="majorHAnsi" w:cs="Arial"/>
        </w:rPr>
        <w:t>9 –</w:t>
      </w:r>
      <w:r w:rsidRPr="00F76107">
        <w:rPr>
          <w:rFonts w:asciiTheme="majorHAnsi" w:eastAsia="Arial" w:hAnsiTheme="majorHAnsi" w:cs="Arial"/>
          <w:spacing w:val="3"/>
        </w:rPr>
        <w:t xml:space="preserve"> J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</w:rPr>
        <w:t>n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201</w:t>
      </w:r>
      <w:r w:rsidRPr="00F76107">
        <w:rPr>
          <w:rFonts w:asciiTheme="majorHAnsi" w:eastAsia="Arial" w:hAnsiTheme="majorHAnsi" w:cs="Arial"/>
        </w:rPr>
        <w:t>0</w:t>
      </w:r>
    </w:p>
    <w:p w14:paraId="5122CCE2" w14:textId="77777777" w:rsidR="00102C56" w:rsidRPr="00F76107" w:rsidRDefault="00102C56">
      <w:pPr>
        <w:spacing w:before="1" w:line="120" w:lineRule="exact"/>
        <w:rPr>
          <w:rFonts w:asciiTheme="majorHAnsi" w:hAnsiTheme="majorHAnsi"/>
        </w:rPr>
      </w:pPr>
    </w:p>
    <w:p w14:paraId="3F1AC7CD" w14:textId="77777777" w:rsidR="00102C56" w:rsidRPr="00F76107" w:rsidRDefault="00F76107">
      <w:pPr>
        <w:spacing w:line="288" w:lineRule="auto"/>
        <w:ind w:left="144" w:right="81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11"/>
        </w:rPr>
        <w:t>W</w:t>
      </w:r>
      <w:r w:rsidRPr="00F76107">
        <w:rPr>
          <w:rFonts w:asciiTheme="majorHAnsi" w:eastAsia="Arial" w:hAnsiTheme="majorHAnsi" w:cs="Arial"/>
        </w:rPr>
        <w:t>or</w:t>
      </w:r>
      <w:r w:rsidRPr="00F76107">
        <w:rPr>
          <w:rFonts w:asciiTheme="majorHAnsi" w:eastAsia="Arial" w:hAnsiTheme="majorHAnsi" w:cs="Arial"/>
          <w:spacing w:val="6"/>
        </w:rPr>
        <w:t>k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n</w:t>
      </w:r>
      <w:r w:rsidRPr="00F76107">
        <w:rPr>
          <w:rFonts w:asciiTheme="majorHAnsi" w:eastAsia="Arial" w:hAnsiTheme="majorHAnsi" w:cs="Arial"/>
          <w:spacing w:val="4"/>
        </w:rPr>
        <w:t xml:space="preserve"> </w:t>
      </w:r>
      <w:r w:rsidRPr="00F76107">
        <w:rPr>
          <w:rFonts w:asciiTheme="majorHAnsi" w:eastAsia="Arial" w:hAnsiTheme="majorHAnsi" w:cs="Arial"/>
        </w:rPr>
        <w:t>a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p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</w:rPr>
        <w:t xml:space="preserve">e </w:t>
      </w:r>
      <w:r w:rsidRPr="00F76107">
        <w:rPr>
          <w:rFonts w:asciiTheme="majorHAnsi" w:eastAsia="Arial" w:hAnsiTheme="majorHAnsi" w:cs="Arial"/>
          <w:spacing w:val="4"/>
        </w:rPr>
        <w:t>b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</w:rPr>
        <w:t>,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f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ab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4"/>
        </w:rPr>
        <w:t>u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</w:rPr>
        <w:t>6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h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pe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7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wee</w:t>
      </w:r>
      <w:r w:rsidRPr="00F76107">
        <w:rPr>
          <w:rFonts w:asciiTheme="majorHAnsi" w:eastAsia="Arial" w:hAnsiTheme="majorHAnsi" w:cs="Arial"/>
          <w:spacing w:val="6"/>
        </w:rPr>
        <w:t>k</w:t>
      </w:r>
      <w:r w:rsidRPr="00F76107">
        <w:rPr>
          <w:rFonts w:asciiTheme="majorHAnsi" w:eastAsia="Arial" w:hAnsiTheme="majorHAnsi" w:cs="Arial"/>
        </w:rPr>
        <w:t>,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h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2"/>
        </w:rPr>
        <w:t xml:space="preserve"> o</w:t>
      </w:r>
      <w:r w:rsidRPr="00F76107">
        <w:rPr>
          <w:rFonts w:asciiTheme="majorHAnsi" w:eastAsia="Arial" w:hAnsiTheme="majorHAnsi" w:cs="Arial"/>
        </w:rPr>
        <w:t xml:space="preserve">n </w:t>
      </w:r>
      <w:r w:rsidRPr="00F76107">
        <w:rPr>
          <w:rFonts w:asciiTheme="majorHAnsi" w:eastAsia="Arial" w:hAnsiTheme="majorHAnsi" w:cs="Arial"/>
          <w:spacing w:val="1"/>
        </w:rPr>
        <w:t>S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tu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d</w:t>
      </w:r>
      <w:r w:rsidRPr="00F76107">
        <w:rPr>
          <w:rFonts w:asciiTheme="majorHAnsi" w:eastAsia="Arial" w:hAnsiTheme="majorHAnsi" w:cs="Arial"/>
          <w:spacing w:val="7"/>
        </w:rPr>
        <w:t>a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-7"/>
        </w:rPr>
        <w:t xml:space="preserve"> 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  <w:spacing w:val="2"/>
        </w:rPr>
        <w:t>g</w:t>
      </w:r>
      <w:r w:rsidRPr="00F76107">
        <w:rPr>
          <w:rFonts w:asciiTheme="majorHAnsi" w:eastAsia="Arial" w:hAnsiTheme="majorHAnsi" w:cs="Arial"/>
        </w:rPr>
        <w:t xml:space="preserve">s 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du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 xml:space="preserve">g 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2"/>
        </w:rPr>
        <w:t>h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wee</w:t>
      </w:r>
      <w:r w:rsidRPr="00F76107">
        <w:rPr>
          <w:rFonts w:asciiTheme="majorHAnsi" w:eastAsia="Arial" w:hAnsiTheme="majorHAnsi" w:cs="Arial"/>
          <w:spacing w:val="6"/>
        </w:rPr>
        <w:t>k</w:t>
      </w:r>
      <w:r w:rsidRPr="00F76107">
        <w:rPr>
          <w:rFonts w:asciiTheme="majorHAnsi" w:eastAsia="Arial" w:hAnsiTheme="majorHAnsi" w:cs="Arial"/>
          <w:spacing w:val="2"/>
        </w:rPr>
        <w:t>d</w:t>
      </w:r>
      <w:r w:rsidRPr="00F76107">
        <w:rPr>
          <w:rFonts w:asciiTheme="majorHAnsi" w:eastAsia="Arial" w:hAnsiTheme="majorHAnsi" w:cs="Arial"/>
          <w:spacing w:val="7"/>
        </w:rPr>
        <w:t>a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-5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4"/>
        </w:rPr>
        <w:t>ni</w:t>
      </w:r>
      <w:r w:rsidRPr="00F76107">
        <w:rPr>
          <w:rFonts w:asciiTheme="majorHAnsi" w:eastAsia="Arial" w:hAnsiTheme="majorHAnsi" w:cs="Arial"/>
          <w:spacing w:val="2"/>
        </w:rPr>
        <w:t>ng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</w:rPr>
        <w:t>.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A</w:t>
      </w:r>
      <w:r w:rsidRPr="00F76107">
        <w:rPr>
          <w:rFonts w:asciiTheme="majorHAnsi" w:eastAsia="Arial" w:hAnsiTheme="majorHAnsi" w:cs="Arial"/>
          <w:spacing w:val="3"/>
        </w:rPr>
        <w:t>ss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h</w:t>
      </w:r>
      <w:r w:rsidRPr="00F76107">
        <w:rPr>
          <w:rFonts w:asciiTheme="majorHAnsi" w:eastAsia="Arial" w:hAnsiTheme="majorHAnsi" w:cs="Arial"/>
        </w:rPr>
        <w:t xml:space="preserve">e 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  <w:spacing w:val="2"/>
        </w:rPr>
        <w:t>ha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7"/>
        </w:rPr>
        <w:t>t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7"/>
        </w:rPr>
        <w:t>b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h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4"/>
        </w:rPr>
        <w:t>lp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 xml:space="preserve">g 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4"/>
        </w:rPr>
        <w:t xml:space="preserve"> d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g</w:t>
      </w:r>
      <w:r w:rsidRPr="00F76107">
        <w:rPr>
          <w:rFonts w:asciiTheme="majorHAnsi" w:eastAsia="Arial" w:hAnsiTheme="majorHAnsi" w:cs="Arial"/>
        </w:rPr>
        <w:t xml:space="preserve">n 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4"/>
        </w:rPr>
        <w:t>ta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</w:rPr>
        <w:t>n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2"/>
        </w:rPr>
        <w:t>h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2"/>
        </w:rPr>
        <w:t>b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2"/>
        </w:rPr>
        <w:t>te</w:t>
      </w:r>
      <w:r w:rsidRPr="00F76107">
        <w:rPr>
          <w:rFonts w:asciiTheme="majorHAnsi" w:eastAsia="Arial" w:hAnsiTheme="majorHAnsi" w:cs="Arial"/>
        </w:rPr>
        <w:t>.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A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4"/>
        </w:rPr>
        <w:t>el</w:t>
      </w:r>
      <w:r w:rsidRPr="00F76107">
        <w:rPr>
          <w:rFonts w:asciiTheme="majorHAnsi" w:eastAsia="Arial" w:hAnsiTheme="majorHAnsi" w:cs="Arial"/>
        </w:rPr>
        <w:t>l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</w:rPr>
        <w:t xml:space="preserve">s </w:t>
      </w:r>
      <w:r w:rsidRPr="00F76107">
        <w:rPr>
          <w:rFonts w:asciiTheme="majorHAnsi" w:eastAsia="Arial" w:hAnsiTheme="majorHAnsi" w:cs="Arial"/>
          <w:spacing w:val="2"/>
        </w:rPr>
        <w:t>h</w:t>
      </w:r>
      <w:r w:rsidRPr="00F76107">
        <w:rPr>
          <w:rFonts w:asciiTheme="majorHAnsi" w:eastAsia="Arial" w:hAnsiTheme="majorHAnsi" w:cs="Arial"/>
          <w:spacing w:val="4"/>
        </w:rPr>
        <w:t>el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  <w:spacing w:val="4"/>
        </w:rPr>
        <w:t>in</w:t>
      </w:r>
      <w:r w:rsidRPr="00F76107">
        <w:rPr>
          <w:rFonts w:asciiTheme="majorHAnsi" w:eastAsia="Arial" w:hAnsiTheme="majorHAnsi" w:cs="Arial"/>
        </w:rPr>
        <w:t xml:space="preserve">g 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</w:rPr>
        <w:t>h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g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</w:rPr>
        <w:t>l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d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11"/>
        </w:rPr>
        <w:t>r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6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d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</w:rPr>
        <w:t>n</w:t>
      </w:r>
      <w:r w:rsidRPr="00F76107">
        <w:rPr>
          <w:rFonts w:asciiTheme="majorHAnsi" w:eastAsia="Arial" w:hAnsiTheme="majorHAnsi" w:cs="Arial"/>
          <w:spacing w:val="4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he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4"/>
        </w:rPr>
        <w:t>ff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</w:rPr>
        <w:t>.</w:t>
      </w:r>
    </w:p>
    <w:p w14:paraId="016FEB2D" w14:textId="77777777" w:rsidR="00102C56" w:rsidRPr="00F76107" w:rsidRDefault="00102C56">
      <w:pPr>
        <w:spacing w:before="15" w:line="260" w:lineRule="exact"/>
        <w:rPr>
          <w:rFonts w:asciiTheme="majorHAnsi" w:hAnsiTheme="majorHAnsi"/>
        </w:rPr>
      </w:pPr>
    </w:p>
    <w:p w14:paraId="3D9DDFCF" w14:textId="77777777" w:rsidR="00102C56" w:rsidRPr="00F76107" w:rsidRDefault="00F76107">
      <w:pPr>
        <w:ind w:left="14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b/>
          <w:i/>
          <w:spacing w:val="2"/>
        </w:rPr>
        <w:t>D</w:t>
      </w:r>
      <w:r w:rsidRPr="00F76107">
        <w:rPr>
          <w:rFonts w:asciiTheme="majorHAnsi" w:eastAsia="Arial" w:hAnsiTheme="majorHAnsi" w:cs="Arial"/>
          <w:b/>
          <w:i/>
          <w:spacing w:val="3"/>
        </w:rPr>
        <w:t>ut</w:t>
      </w:r>
      <w:r w:rsidRPr="00F76107">
        <w:rPr>
          <w:rFonts w:asciiTheme="majorHAnsi" w:eastAsia="Arial" w:hAnsiTheme="majorHAnsi" w:cs="Arial"/>
          <w:b/>
          <w:i/>
          <w:spacing w:val="4"/>
        </w:rPr>
        <w:t>i</w:t>
      </w:r>
      <w:r w:rsidRPr="00F76107">
        <w:rPr>
          <w:rFonts w:asciiTheme="majorHAnsi" w:eastAsia="Arial" w:hAnsiTheme="majorHAnsi" w:cs="Arial"/>
          <w:b/>
          <w:i/>
          <w:spacing w:val="2"/>
        </w:rPr>
        <w:t>e</w:t>
      </w:r>
      <w:r w:rsidRPr="00F76107">
        <w:rPr>
          <w:rFonts w:asciiTheme="majorHAnsi" w:eastAsia="Arial" w:hAnsiTheme="majorHAnsi" w:cs="Arial"/>
          <w:b/>
          <w:i/>
          <w:spacing w:val="6"/>
        </w:rPr>
        <w:t>s</w:t>
      </w:r>
      <w:r w:rsidRPr="00F76107">
        <w:rPr>
          <w:rFonts w:asciiTheme="majorHAnsi" w:eastAsia="Arial" w:hAnsiTheme="majorHAnsi" w:cs="Arial"/>
          <w:i/>
        </w:rPr>
        <w:t>:</w:t>
      </w:r>
    </w:p>
    <w:p w14:paraId="6C9FE675" w14:textId="77777777" w:rsidR="00102C56" w:rsidRPr="00F76107" w:rsidRDefault="00F76107">
      <w:pPr>
        <w:spacing w:before="49" w:line="288" w:lineRule="auto"/>
        <w:ind w:left="144" w:right="186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2"/>
        </w:rPr>
        <w:t>Re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  <w:spacing w:val="4"/>
        </w:rPr>
        <w:t>ib</w:t>
      </w:r>
      <w:r w:rsidRPr="00F76107">
        <w:rPr>
          <w:rFonts w:asciiTheme="majorHAnsi" w:eastAsia="Arial" w:hAnsiTheme="majorHAnsi" w:cs="Arial"/>
          <w:spacing w:val="1"/>
        </w:rPr>
        <w:t>l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5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f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h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la</w:t>
      </w:r>
      <w:r w:rsidRPr="00F76107">
        <w:rPr>
          <w:rFonts w:asciiTheme="majorHAnsi" w:eastAsia="Arial" w:hAnsiTheme="majorHAnsi" w:cs="Arial"/>
          <w:spacing w:val="-1"/>
        </w:rPr>
        <w:t>y</w:t>
      </w:r>
      <w:r w:rsidRPr="00F76107">
        <w:rPr>
          <w:rFonts w:asciiTheme="majorHAnsi" w:eastAsia="Arial" w:hAnsiTheme="majorHAnsi" w:cs="Arial"/>
          <w:spacing w:val="4"/>
        </w:rPr>
        <w:t>out</w:t>
      </w:r>
      <w:r w:rsidRPr="00F76107">
        <w:rPr>
          <w:rFonts w:asciiTheme="majorHAnsi" w:eastAsia="Arial" w:hAnsiTheme="majorHAnsi" w:cs="Arial"/>
        </w:rPr>
        <w:t xml:space="preserve">, 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</w:rPr>
        <w:t>l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  <w:spacing w:val="4"/>
        </w:rPr>
        <w:t>p</w:t>
      </w:r>
      <w:r w:rsidRPr="00F76107">
        <w:rPr>
          <w:rFonts w:asciiTheme="majorHAnsi" w:eastAsia="Arial" w:hAnsiTheme="majorHAnsi" w:cs="Arial"/>
          <w:spacing w:val="2"/>
        </w:rPr>
        <w:t>ea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5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bi</w:t>
      </w:r>
      <w:r w:rsidRPr="00F76107">
        <w:rPr>
          <w:rFonts w:asciiTheme="majorHAnsi" w:eastAsia="Arial" w:hAnsiTheme="majorHAnsi" w:cs="Arial"/>
          <w:spacing w:val="1"/>
        </w:rPr>
        <w:t>l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7"/>
        </w:rPr>
        <w:t>t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-4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f</w:t>
      </w:r>
      <w:r w:rsidRPr="00F76107">
        <w:rPr>
          <w:rFonts w:asciiTheme="majorHAnsi" w:eastAsia="Arial" w:hAnsiTheme="majorHAnsi" w:cs="Arial"/>
          <w:spacing w:val="4"/>
        </w:rPr>
        <w:t xml:space="preserve"> t</w:t>
      </w:r>
      <w:r w:rsidRPr="00F76107">
        <w:rPr>
          <w:rFonts w:asciiTheme="majorHAnsi" w:eastAsia="Arial" w:hAnsiTheme="majorHAnsi" w:cs="Arial"/>
          <w:spacing w:val="2"/>
        </w:rPr>
        <w:t>h</w:t>
      </w:r>
      <w:r w:rsidRPr="00F76107">
        <w:rPr>
          <w:rFonts w:asciiTheme="majorHAnsi" w:eastAsia="Arial" w:hAnsiTheme="majorHAnsi" w:cs="Arial"/>
        </w:rPr>
        <w:t xml:space="preserve">e 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  <w:spacing w:val="2"/>
        </w:rPr>
        <w:t>ha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ti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2"/>
        </w:rPr>
        <w:t>b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9"/>
        </w:rPr>
        <w:t>e</w:t>
      </w:r>
      <w:r w:rsidRPr="00F76107">
        <w:rPr>
          <w:rFonts w:asciiTheme="majorHAnsi" w:eastAsia="Arial" w:hAnsiTheme="majorHAnsi" w:cs="Arial"/>
        </w:rPr>
        <w:t>.</w:t>
      </w:r>
    </w:p>
    <w:p w14:paraId="4D590F23" w14:textId="77777777" w:rsidR="00102C56" w:rsidRPr="00F76107" w:rsidRDefault="00F76107">
      <w:pPr>
        <w:spacing w:before="1" w:line="288" w:lineRule="auto"/>
        <w:ind w:left="144" w:right="362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5"/>
        </w:rPr>
        <w:t>T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h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2"/>
        </w:rPr>
        <w:t>b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f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f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4"/>
        </w:rPr>
        <w:t>na</w:t>
      </w:r>
      <w:r w:rsidRPr="00F76107">
        <w:rPr>
          <w:rFonts w:asciiTheme="majorHAnsi" w:eastAsia="Arial" w:hAnsiTheme="majorHAnsi" w:cs="Arial"/>
          <w:spacing w:val="1"/>
        </w:rPr>
        <w:t>l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7"/>
        </w:rPr>
        <w:t>t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-8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</w:rPr>
        <w:t>n</w:t>
      </w:r>
      <w:r w:rsidRPr="00F76107">
        <w:rPr>
          <w:rFonts w:asciiTheme="majorHAnsi" w:eastAsia="Arial" w:hAnsiTheme="majorHAnsi" w:cs="Arial"/>
          <w:spacing w:val="4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d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ff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b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</w:rPr>
        <w:t>w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</w:rPr>
        <w:t xml:space="preserve">s 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</w:rPr>
        <w:t xml:space="preserve">t </w:t>
      </w:r>
      <w:r w:rsidRPr="00F76107">
        <w:rPr>
          <w:rFonts w:asciiTheme="majorHAnsi" w:eastAsia="Arial" w:hAnsiTheme="majorHAnsi" w:cs="Arial"/>
          <w:spacing w:val="2"/>
        </w:rPr>
        <w:t>d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ff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1"/>
        </w:rPr>
        <w:t>l</w:t>
      </w:r>
      <w:r w:rsidRPr="00F76107">
        <w:rPr>
          <w:rFonts w:asciiTheme="majorHAnsi" w:eastAsia="Arial" w:hAnsiTheme="majorHAnsi" w:cs="Arial"/>
          <w:spacing w:val="4"/>
        </w:rPr>
        <w:t>u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io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9"/>
        </w:rPr>
        <w:t>s</w:t>
      </w:r>
      <w:r w:rsidRPr="00F76107">
        <w:rPr>
          <w:rFonts w:asciiTheme="majorHAnsi" w:eastAsia="Arial" w:hAnsiTheme="majorHAnsi" w:cs="Arial"/>
        </w:rPr>
        <w:t>.</w:t>
      </w:r>
    </w:p>
    <w:p w14:paraId="6CA69CA3" w14:textId="77777777" w:rsidR="00102C56" w:rsidRPr="00F76107" w:rsidRDefault="00F76107">
      <w:pPr>
        <w:spacing w:before="1" w:line="288" w:lineRule="auto"/>
        <w:ind w:left="144" w:right="471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1"/>
        </w:rPr>
        <w:t>E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h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2"/>
        </w:rPr>
        <w:t>h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we</w:t>
      </w:r>
      <w:r w:rsidRPr="00F76107">
        <w:rPr>
          <w:rFonts w:asciiTheme="majorHAnsi" w:eastAsia="Arial" w:hAnsiTheme="majorHAnsi" w:cs="Arial"/>
        </w:rPr>
        <w:t>b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7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3"/>
        </w:rPr>
        <w:t>cc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14"/>
        </w:rPr>
        <w:t>b</w:t>
      </w:r>
      <w:r w:rsidRPr="00F76107">
        <w:rPr>
          <w:rFonts w:asciiTheme="majorHAnsi" w:eastAsia="Arial" w:hAnsiTheme="majorHAnsi" w:cs="Arial"/>
          <w:spacing w:val="4"/>
        </w:rPr>
        <w:t>l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5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4"/>
        </w:rPr>
        <w:t xml:space="preserve"> al</w:t>
      </w:r>
      <w:r w:rsidRPr="00F76107">
        <w:rPr>
          <w:rFonts w:asciiTheme="majorHAnsi" w:eastAsia="Arial" w:hAnsiTheme="majorHAnsi" w:cs="Arial"/>
        </w:rPr>
        <w:t>l</w:t>
      </w:r>
      <w:r w:rsidRPr="00F76107">
        <w:rPr>
          <w:rFonts w:asciiTheme="majorHAnsi" w:eastAsia="Arial" w:hAnsiTheme="majorHAnsi" w:cs="Arial"/>
          <w:spacing w:val="4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g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2"/>
        </w:rPr>
        <w:t>up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4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4"/>
        </w:rPr>
        <w:t>l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  <w:spacing w:val="4"/>
        </w:rPr>
        <w:t>di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 xml:space="preserve">g 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h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4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</w:rPr>
        <w:t>h</w:t>
      </w:r>
      <w:r w:rsidRPr="00F76107">
        <w:rPr>
          <w:rFonts w:asciiTheme="majorHAnsi" w:eastAsia="Arial" w:hAnsiTheme="majorHAnsi" w:cs="Arial"/>
          <w:spacing w:val="2"/>
        </w:rPr>
        <w:t xml:space="preserve"> d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b</w:t>
      </w:r>
      <w:r w:rsidRPr="00F76107">
        <w:rPr>
          <w:rFonts w:asciiTheme="majorHAnsi" w:eastAsia="Arial" w:hAnsiTheme="majorHAnsi" w:cs="Arial"/>
          <w:spacing w:val="4"/>
        </w:rPr>
        <w:t>il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ti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</w:rPr>
        <w:t>.</w:t>
      </w:r>
    </w:p>
    <w:p w14:paraId="4ED3FAC5" w14:textId="77777777" w:rsidR="00102C56" w:rsidRPr="00F76107" w:rsidRDefault="00F76107">
      <w:pPr>
        <w:spacing w:before="1" w:line="288" w:lineRule="auto"/>
        <w:ind w:left="144" w:right="791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2"/>
        </w:rPr>
        <w:t>H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1"/>
        </w:rPr>
        <w:t>l</w:t>
      </w:r>
      <w:r w:rsidRPr="00F76107">
        <w:rPr>
          <w:rFonts w:asciiTheme="majorHAnsi" w:eastAsia="Arial" w:hAnsiTheme="majorHAnsi" w:cs="Arial"/>
          <w:spacing w:val="4"/>
        </w:rPr>
        <w:t>di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f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4"/>
        </w:rPr>
        <w:t>tn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g</w:t>
      </w:r>
      <w:r w:rsidRPr="00F76107">
        <w:rPr>
          <w:rFonts w:asciiTheme="majorHAnsi" w:eastAsia="Arial" w:hAnsiTheme="majorHAnsi" w:cs="Arial"/>
          <w:spacing w:val="2"/>
        </w:rPr>
        <w:t>h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6"/>
        </w:rPr>
        <w:t>l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-8"/>
        </w:rPr>
        <w:t xml:space="preserve"> 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2"/>
        </w:rPr>
        <w:t>ee</w:t>
      </w:r>
      <w:r w:rsidRPr="00F76107">
        <w:rPr>
          <w:rFonts w:asciiTheme="majorHAnsi" w:eastAsia="Arial" w:hAnsiTheme="majorHAnsi" w:cs="Arial"/>
          <w:spacing w:val="4"/>
        </w:rPr>
        <w:t>ti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4"/>
        </w:rPr>
        <w:t>g</w:t>
      </w:r>
      <w:r w:rsidRPr="00F76107">
        <w:rPr>
          <w:rFonts w:asciiTheme="majorHAnsi" w:eastAsia="Arial" w:hAnsiTheme="majorHAnsi" w:cs="Arial"/>
        </w:rPr>
        <w:t xml:space="preserve">s </w:t>
      </w:r>
      <w:r w:rsidRPr="00F76107">
        <w:rPr>
          <w:rFonts w:asciiTheme="majorHAnsi" w:eastAsia="Arial" w:hAnsiTheme="majorHAnsi" w:cs="Arial"/>
          <w:spacing w:val="2"/>
        </w:rPr>
        <w:t>w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</w:rPr>
        <w:t xml:space="preserve">h 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  <w:spacing w:val="4"/>
        </w:rPr>
        <w:t>en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2"/>
        </w:rPr>
        <w:t>an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ge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</w:rPr>
        <w:t xml:space="preserve">. </w:t>
      </w:r>
      <w:r w:rsidRPr="00F76107">
        <w:rPr>
          <w:rFonts w:asciiTheme="majorHAnsi" w:eastAsia="Arial" w:hAnsiTheme="majorHAnsi" w:cs="Arial"/>
          <w:spacing w:val="1"/>
        </w:rPr>
        <w:t>A</w:t>
      </w:r>
      <w:r w:rsidRPr="00F76107">
        <w:rPr>
          <w:rFonts w:asciiTheme="majorHAnsi" w:eastAsia="Arial" w:hAnsiTheme="majorHAnsi" w:cs="Arial"/>
          <w:spacing w:val="3"/>
        </w:rPr>
        <w:t>cc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te</w:t>
      </w:r>
      <w:r w:rsidRPr="00F76107">
        <w:rPr>
          <w:rFonts w:asciiTheme="majorHAnsi" w:eastAsia="Arial" w:hAnsiTheme="majorHAnsi" w:cs="Arial"/>
          <w:spacing w:val="6"/>
        </w:rPr>
        <w:t>l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-6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  <w:spacing w:val="4"/>
        </w:rPr>
        <w:t>p</w:t>
      </w:r>
      <w:r w:rsidRPr="00F76107">
        <w:rPr>
          <w:rFonts w:asciiTheme="majorHAnsi" w:eastAsia="Arial" w:hAnsiTheme="majorHAnsi" w:cs="Arial"/>
          <w:spacing w:val="2"/>
        </w:rPr>
        <w:t>d</w:t>
      </w:r>
      <w:r w:rsidRPr="00F76107">
        <w:rPr>
          <w:rFonts w:asciiTheme="majorHAnsi" w:eastAsia="Arial" w:hAnsiTheme="majorHAnsi" w:cs="Arial"/>
          <w:spacing w:val="4"/>
        </w:rPr>
        <w:t>at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ad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ti</w:t>
      </w:r>
      <w:r w:rsidRPr="00F76107">
        <w:rPr>
          <w:rFonts w:asciiTheme="majorHAnsi" w:eastAsia="Arial" w:hAnsiTheme="majorHAnsi" w:cs="Arial"/>
          <w:spacing w:val="1"/>
        </w:rPr>
        <w:t>v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2"/>
        </w:rPr>
        <w:t>d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f</w:t>
      </w:r>
      <w:r w:rsidRPr="00F76107">
        <w:rPr>
          <w:rFonts w:asciiTheme="majorHAnsi" w:eastAsia="Arial" w:hAnsiTheme="majorHAnsi" w:cs="Arial"/>
          <w:spacing w:val="9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6"/>
        </w:rPr>
        <w:t>j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</w:rPr>
        <w:t xml:space="preserve">. </w:t>
      </w:r>
      <w:r w:rsidRPr="00F76107">
        <w:rPr>
          <w:rFonts w:asciiTheme="majorHAnsi" w:eastAsia="Arial" w:hAnsiTheme="majorHAnsi" w:cs="Arial"/>
          <w:spacing w:val="3"/>
        </w:rPr>
        <w:t>Gr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in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2"/>
        </w:rPr>
        <w:t>to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  <w:spacing w:val="4"/>
        </w:rPr>
        <w:t>ti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n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l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6"/>
        </w:rPr>
        <w:t>k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 xml:space="preserve">g 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f</w:t>
      </w:r>
      <w:r w:rsidRPr="00F76107">
        <w:rPr>
          <w:rFonts w:asciiTheme="majorHAnsi" w:eastAsia="Arial" w:hAnsiTheme="majorHAnsi" w:cs="Arial"/>
          <w:spacing w:val="2"/>
        </w:rPr>
        <w:t>te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he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2"/>
        </w:rPr>
        <w:t>d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</w:rPr>
        <w:t xml:space="preserve">. </w:t>
      </w:r>
      <w:r w:rsidRPr="00F76107">
        <w:rPr>
          <w:rFonts w:asciiTheme="majorHAnsi" w:eastAsia="Arial" w:hAnsiTheme="majorHAnsi" w:cs="Arial"/>
          <w:spacing w:val="3"/>
        </w:rPr>
        <w:t>Or</w:t>
      </w:r>
      <w:r w:rsidRPr="00F76107">
        <w:rPr>
          <w:rFonts w:asciiTheme="majorHAnsi" w:eastAsia="Arial" w:hAnsiTheme="majorHAnsi" w:cs="Arial"/>
          <w:spacing w:val="2"/>
        </w:rPr>
        <w:t>g</w:t>
      </w:r>
      <w:r w:rsidRPr="00F76107">
        <w:rPr>
          <w:rFonts w:asciiTheme="majorHAnsi" w:eastAsia="Arial" w:hAnsiTheme="majorHAnsi" w:cs="Arial"/>
          <w:spacing w:val="4"/>
        </w:rPr>
        <w:t>an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  <w:spacing w:val="4"/>
        </w:rPr>
        <w:t>in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-4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2"/>
        </w:rPr>
        <w:t>et</w:t>
      </w:r>
      <w:r w:rsidRPr="00F76107">
        <w:rPr>
          <w:rFonts w:asciiTheme="majorHAnsi" w:eastAsia="Arial" w:hAnsiTheme="majorHAnsi" w:cs="Arial"/>
          <w:spacing w:val="4"/>
        </w:rPr>
        <w:t>ti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 xml:space="preserve">g </w:t>
      </w:r>
      <w:r w:rsidRPr="00F76107">
        <w:rPr>
          <w:rFonts w:asciiTheme="majorHAnsi" w:eastAsia="Arial" w:hAnsiTheme="majorHAnsi" w:cs="Arial"/>
          <w:spacing w:val="4"/>
        </w:rPr>
        <w:t>u</w:t>
      </w:r>
      <w:r w:rsidRPr="00F76107">
        <w:rPr>
          <w:rFonts w:asciiTheme="majorHAnsi" w:eastAsia="Arial" w:hAnsiTheme="majorHAnsi" w:cs="Arial"/>
        </w:rPr>
        <w:t>p</w:t>
      </w:r>
      <w:r w:rsidRPr="00F76107">
        <w:rPr>
          <w:rFonts w:asciiTheme="majorHAnsi" w:eastAsia="Arial" w:hAnsiTheme="majorHAnsi" w:cs="Arial"/>
          <w:spacing w:val="4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  <w:spacing w:val="2"/>
        </w:rPr>
        <w:t>on</w:t>
      </w:r>
      <w:r w:rsidRPr="00F76107">
        <w:rPr>
          <w:rFonts w:asciiTheme="majorHAnsi" w:eastAsia="Arial" w:hAnsiTheme="majorHAnsi" w:cs="Arial"/>
          <w:spacing w:val="4"/>
        </w:rPr>
        <w:t>f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11"/>
        </w:rPr>
        <w:t>e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in</w:t>
      </w:r>
      <w:r w:rsidRPr="00F76107">
        <w:rPr>
          <w:rFonts w:asciiTheme="majorHAnsi" w:eastAsia="Arial" w:hAnsiTheme="majorHAnsi" w:cs="Arial"/>
          <w:spacing w:val="2"/>
        </w:rPr>
        <w:t>g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</w:rPr>
        <w:t xml:space="preserve">. </w:t>
      </w:r>
      <w:r w:rsidRPr="00F76107">
        <w:rPr>
          <w:rFonts w:asciiTheme="majorHAnsi" w:eastAsia="Arial" w:hAnsiTheme="majorHAnsi" w:cs="Arial"/>
          <w:spacing w:val="1"/>
        </w:rPr>
        <w:t>P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4"/>
        </w:rPr>
        <w:t>od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  <w:spacing w:val="4"/>
        </w:rPr>
        <w:t>in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4"/>
        </w:rPr>
        <w:t>f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ti</w:t>
      </w:r>
      <w:r w:rsidRPr="00F76107">
        <w:rPr>
          <w:rFonts w:asciiTheme="majorHAnsi" w:eastAsia="Arial" w:hAnsiTheme="majorHAnsi" w:cs="Arial"/>
          <w:spacing w:val="1"/>
        </w:rPr>
        <w:t>v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we</w:t>
      </w:r>
      <w:r w:rsidRPr="00F76107">
        <w:rPr>
          <w:rFonts w:asciiTheme="majorHAnsi" w:eastAsia="Arial" w:hAnsiTheme="majorHAnsi" w:cs="Arial"/>
          <w:spacing w:val="4"/>
        </w:rPr>
        <w:t>l</w:t>
      </w:r>
      <w:r w:rsidRPr="00F76107">
        <w:rPr>
          <w:rFonts w:asciiTheme="majorHAnsi" w:eastAsia="Arial" w:hAnsiTheme="majorHAnsi" w:cs="Arial"/>
          <w:spacing w:val="10"/>
        </w:rPr>
        <w:t>l</w:t>
      </w:r>
      <w:r w:rsidRPr="00F76107">
        <w:rPr>
          <w:rFonts w:asciiTheme="majorHAnsi" w:eastAsia="Arial" w:hAnsiTheme="majorHAnsi" w:cs="Arial"/>
          <w:spacing w:val="3"/>
        </w:rPr>
        <w:t>-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4"/>
        </w:rPr>
        <w:t>g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ni</w:t>
      </w:r>
      <w:r w:rsidRPr="00F76107">
        <w:rPr>
          <w:rFonts w:asciiTheme="majorHAnsi" w:eastAsia="Arial" w:hAnsiTheme="majorHAnsi" w:cs="Arial"/>
          <w:spacing w:val="1"/>
        </w:rPr>
        <w:t>z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-7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2"/>
        </w:rPr>
        <w:t>po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2"/>
        </w:rPr>
        <w:t xml:space="preserve"> t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4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  <w:spacing w:val="4"/>
        </w:rPr>
        <w:t>eni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 xml:space="preserve">r 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2"/>
        </w:rPr>
        <w:t>ana</w:t>
      </w:r>
      <w:r w:rsidRPr="00F76107">
        <w:rPr>
          <w:rFonts w:asciiTheme="majorHAnsi" w:eastAsia="Arial" w:hAnsiTheme="majorHAnsi" w:cs="Arial"/>
          <w:spacing w:val="4"/>
        </w:rPr>
        <w:t>g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2"/>
        </w:rPr>
        <w:t>ent</w:t>
      </w:r>
      <w:r w:rsidRPr="00F76107">
        <w:rPr>
          <w:rFonts w:asciiTheme="majorHAnsi" w:eastAsia="Arial" w:hAnsiTheme="majorHAnsi" w:cs="Arial"/>
        </w:rPr>
        <w:t>.</w:t>
      </w:r>
    </w:p>
    <w:p w14:paraId="35484497" w14:textId="77777777" w:rsidR="00102C56" w:rsidRPr="00F76107" w:rsidRDefault="00102C56">
      <w:pPr>
        <w:spacing w:before="6" w:line="100" w:lineRule="exact"/>
        <w:rPr>
          <w:rFonts w:asciiTheme="majorHAnsi" w:hAnsiTheme="majorHAnsi"/>
        </w:rPr>
      </w:pPr>
    </w:p>
    <w:p w14:paraId="307C1359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22FF038B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2C37A68B" w14:textId="77777777" w:rsidR="00102C56" w:rsidRPr="00F76107" w:rsidRDefault="00F76107">
      <w:pPr>
        <w:ind w:left="14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b/>
          <w:spacing w:val="4"/>
        </w:rPr>
        <w:t>PE</w:t>
      </w:r>
      <w:r w:rsidRPr="00F76107">
        <w:rPr>
          <w:rFonts w:asciiTheme="majorHAnsi" w:eastAsia="Arial" w:hAnsiTheme="majorHAnsi" w:cs="Arial"/>
          <w:b/>
          <w:spacing w:val="5"/>
        </w:rPr>
        <w:t>R</w:t>
      </w:r>
      <w:r w:rsidRPr="00F76107">
        <w:rPr>
          <w:rFonts w:asciiTheme="majorHAnsi" w:eastAsia="Arial" w:hAnsiTheme="majorHAnsi" w:cs="Arial"/>
          <w:b/>
          <w:spacing w:val="4"/>
        </w:rPr>
        <w:t>S</w:t>
      </w:r>
      <w:r w:rsidRPr="00F76107">
        <w:rPr>
          <w:rFonts w:asciiTheme="majorHAnsi" w:eastAsia="Arial" w:hAnsiTheme="majorHAnsi" w:cs="Arial"/>
          <w:b/>
          <w:spacing w:val="6"/>
        </w:rPr>
        <w:t>O</w:t>
      </w:r>
      <w:r w:rsidRPr="00F76107">
        <w:rPr>
          <w:rFonts w:asciiTheme="majorHAnsi" w:eastAsia="Arial" w:hAnsiTheme="majorHAnsi" w:cs="Arial"/>
          <w:b/>
          <w:spacing w:val="7"/>
        </w:rPr>
        <w:t>N</w:t>
      </w:r>
      <w:r w:rsidRPr="00F76107">
        <w:rPr>
          <w:rFonts w:asciiTheme="majorHAnsi" w:eastAsia="Arial" w:hAnsiTheme="majorHAnsi" w:cs="Arial"/>
          <w:b/>
          <w:spacing w:val="-2"/>
        </w:rPr>
        <w:t>A</w:t>
      </w:r>
      <w:r w:rsidRPr="00F76107">
        <w:rPr>
          <w:rFonts w:asciiTheme="majorHAnsi" w:eastAsia="Arial" w:hAnsiTheme="majorHAnsi" w:cs="Arial"/>
          <w:b/>
        </w:rPr>
        <w:t>L</w:t>
      </w:r>
      <w:r w:rsidRPr="00F76107">
        <w:rPr>
          <w:rFonts w:asciiTheme="majorHAnsi" w:eastAsia="Arial" w:hAnsiTheme="majorHAnsi" w:cs="Arial"/>
          <w:b/>
          <w:spacing w:val="-1"/>
        </w:rPr>
        <w:t xml:space="preserve"> </w:t>
      </w:r>
      <w:r w:rsidRPr="00F76107">
        <w:rPr>
          <w:rFonts w:asciiTheme="majorHAnsi" w:eastAsia="Arial" w:hAnsiTheme="majorHAnsi" w:cs="Arial"/>
          <w:b/>
          <w:spacing w:val="6"/>
        </w:rPr>
        <w:t>Q</w:t>
      </w:r>
      <w:r w:rsidRPr="00F76107">
        <w:rPr>
          <w:rFonts w:asciiTheme="majorHAnsi" w:eastAsia="Arial" w:hAnsiTheme="majorHAnsi" w:cs="Arial"/>
          <w:b/>
          <w:spacing w:val="7"/>
        </w:rPr>
        <w:t>U</w:t>
      </w:r>
      <w:r w:rsidRPr="00F76107">
        <w:rPr>
          <w:rFonts w:asciiTheme="majorHAnsi" w:eastAsia="Arial" w:hAnsiTheme="majorHAnsi" w:cs="Arial"/>
          <w:b/>
        </w:rPr>
        <w:t>A</w:t>
      </w:r>
      <w:r w:rsidRPr="00F76107">
        <w:rPr>
          <w:rFonts w:asciiTheme="majorHAnsi" w:eastAsia="Arial" w:hAnsiTheme="majorHAnsi" w:cs="Arial"/>
          <w:b/>
          <w:spacing w:val="5"/>
        </w:rPr>
        <w:t>L</w:t>
      </w:r>
      <w:r w:rsidRPr="00F76107">
        <w:rPr>
          <w:rFonts w:asciiTheme="majorHAnsi" w:eastAsia="Arial" w:hAnsiTheme="majorHAnsi" w:cs="Arial"/>
          <w:b/>
          <w:spacing w:val="4"/>
        </w:rPr>
        <w:t>I</w:t>
      </w:r>
      <w:r w:rsidRPr="00F76107">
        <w:rPr>
          <w:rFonts w:asciiTheme="majorHAnsi" w:eastAsia="Arial" w:hAnsiTheme="majorHAnsi" w:cs="Arial"/>
          <w:b/>
          <w:spacing w:val="8"/>
        </w:rPr>
        <w:t>T</w:t>
      </w:r>
      <w:r w:rsidRPr="00F76107">
        <w:rPr>
          <w:rFonts w:asciiTheme="majorHAnsi" w:eastAsia="Arial" w:hAnsiTheme="majorHAnsi" w:cs="Arial"/>
          <w:b/>
          <w:spacing w:val="4"/>
        </w:rPr>
        <w:t>IE</w:t>
      </w:r>
      <w:r w:rsidRPr="00F76107">
        <w:rPr>
          <w:rFonts w:asciiTheme="majorHAnsi" w:eastAsia="Arial" w:hAnsiTheme="majorHAnsi" w:cs="Arial"/>
          <w:b/>
        </w:rPr>
        <w:t>S</w:t>
      </w:r>
    </w:p>
    <w:p w14:paraId="6DFCDB11" w14:textId="77777777" w:rsidR="00102C56" w:rsidRPr="00F76107" w:rsidRDefault="00102C56">
      <w:pPr>
        <w:spacing w:before="5" w:line="240" w:lineRule="exact"/>
        <w:rPr>
          <w:rFonts w:asciiTheme="majorHAnsi" w:hAnsiTheme="majorHAnsi"/>
        </w:rPr>
      </w:pPr>
    </w:p>
    <w:p w14:paraId="186CFA56" w14:textId="77777777" w:rsidR="00102C56" w:rsidRPr="00F76107" w:rsidRDefault="00F76107">
      <w:pPr>
        <w:spacing w:line="255" w:lineRule="auto"/>
        <w:ind w:left="864" w:right="869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2"/>
        </w:rPr>
        <w:t>H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>g a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fl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6"/>
        </w:rPr>
        <w:t>x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bl</w:t>
      </w:r>
      <w:r w:rsidRPr="00F76107">
        <w:rPr>
          <w:rFonts w:asciiTheme="majorHAnsi" w:eastAsia="Arial" w:hAnsiTheme="majorHAnsi" w:cs="Arial"/>
        </w:rPr>
        <w:t xml:space="preserve">e 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p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2"/>
        </w:rPr>
        <w:t>oa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</w:rPr>
        <w:t>h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</w:rPr>
        <w:t>a</w:t>
      </w:r>
      <w:r w:rsidRPr="00F76107">
        <w:rPr>
          <w:rFonts w:asciiTheme="majorHAnsi" w:eastAsia="Arial" w:hAnsiTheme="majorHAnsi" w:cs="Arial"/>
          <w:spacing w:val="5"/>
        </w:rPr>
        <w:t xml:space="preserve"> C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</w:rPr>
        <w:t>n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5"/>
        </w:rPr>
        <w:t>D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at</w:t>
      </w:r>
      <w:r w:rsidRPr="00F76107">
        <w:rPr>
          <w:rFonts w:asciiTheme="majorHAnsi" w:eastAsia="Arial" w:hAnsiTheme="majorHAnsi" w:cs="Arial"/>
          <w:spacing w:val="4"/>
        </w:rPr>
        <w:t>ti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u</w:t>
      </w:r>
      <w:r w:rsidRPr="00F76107">
        <w:rPr>
          <w:rFonts w:asciiTheme="majorHAnsi" w:eastAsia="Arial" w:hAnsiTheme="majorHAnsi" w:cs="Arial"/>
          <w:spacing w:val="2"/>
        </w:rPr>
        <w:t>d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</w:rPr>
        <w:t xml:space="preserve">. </w:t>
      </w:r>
      <w:r w:rsidRPr="00F76107">
        <w:rPr>
          <w:rFonts w:asciiTheme="majorHAnsi" w:eastAsia="Arial" w:hAnsiTheme="majorHAnsi" w:cs="Arial"/>
          <w:spacing w:val="2"/>
        </w:rPr>
        <w:t>H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2"/>
        </w:rPr>
        <w:t>g</w:t>
      </w:r>
      <w:r w:rsidRPr="00F76107">
        <w:rPr>
          <w:rFonts w:asciiTheme="majorHAnsi" w:eastAsia="Arial" w:hAnsiTheme="majorHAnsi" w:cs="Arial"/>
          <w:spacing w:val="4"/>
        </w:rPr>
        <w:t>h</w:t>
      </w:r>
      <w:r w:rsidRPr="00F76107">
        <w:rPr>
          <w:rFonts w:asciiTheme="majorHAnsi" w:eastAsia="Arial" w:hAnsiTheme="majorHAnsi" w:cs="Arial"/>
          <w:spacing w:val="6"/>
        </w:rPr>
        <w:t>l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-5"/>
        </w:rPr>
        <w:t xml:space="preserve"> 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4"/>
        </w:rPr>
        <w:t>ti</w:t>
      </w:r>
      <w:r w:rsidRPr="00F76107">
        <w:rPr>
          <w:rFonts w:asciiTheme="majorHAnsi" w:eastAsia="Arial" w:hAnsiTheme="majorHAnsi" w:cs="Arial"/>
          <w:spacing w:val="1"/>
        </w:rPr>
        <w:t>v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2"/>
        </w:rPr>
        <w:t>g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4"/>
        </w:rPr>
        <w:t>d</w:t>
      </w:r>
      <w:r w:rsidRPr="00F76107">
        <w:rPr>
          <w:rFonts w:asciiTheme="majorHAnsi" w:eastAsia="Arial" w:hAnsiTheme="majorHAnsi" w:cs="Arial"/>
        </w:rPr>
        <w:t>.</w:t>
      </w:r>
    </w:p>
    <w:p w14:paraId="27CC8318" w14:textId="77777777" w:rsidR="00102C56" w:rsidRPr="00F76107" w:rsidRDefault="00F76107">
      <w:pPr>
        <w:spacing w:line="220" w:lineRule="exact"/>
        <w:ind w:left="86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1"/>
        </w:rPr>
        <w:t>A</w:t>
      </w:r>
      <w:r w:rsidRPr="00F76107">
        <w:rPr>
          <w:rFonts w:asciiTheme="majorHAnsi" w:eastAsia="Arial" w:hAnsiTheme="majorHAnsi" w:cs="Arial"/>
          <w:spacing w:val="4"/>
        </w:rPr>
        <w:t>bl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2"/>
        </w:rPr>
        <w:t xml:space="preserve"> t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4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6"/>
        </w:rPr>
        <w:t>x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  <w:spacing w:val="4"/>
        </w:rPr>
        <w:t>la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</w:rPr>
        <w:t xml:space="preserve">n 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  <w:spacing w:val="4"/>
        </w:rPr>
        <w:t>hn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</w:rPr>
        <w:t>l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d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</w:rPr>
        <w:t xml:space="preserve">a 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4"/>
        </w:rPr>
        <w:t xml:space="preserve"> n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n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  <w:spacing w:val="4"/>
        </w:rPr>
        <w:t>h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</w:rPr>
        <w:t>l</w:t>
      </w:r>
      <w:r w:rsidRPr="00F76107">
        <w:rPr>
          <w:rFonts w:asciiTheme="majorHAnsi" w:eastAsia="Arial" w:hAnsiTheme="majorHAnsi" w:cs="Arial"/>
          <w:spacing w:val="-5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4"/>
        </w:rPr>
        <w:t>ll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g</w:t>
      </w:r>
      <w:r w:rsidRPr="00F76107">
        <w:rPr>
          <w:rFonts w:asciiTheme="majorHAnsi" w:eastAsia="Arial" w:hAnsiTheme="majorHAnsi" w:cs="Arial"/>
          <w:spacing w:val="4"/>
        </w:rPr>
        <w:t>u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</w:rPr>
        <w:t>.</w:t>
      </w:r>
    </w:p>
    <w:p w14:paraId="6BCDFEFE" w14:textId="77777777" w:rsidR="00102C56" w:rsidRPr="00F76107" w:rsidRDefault="00F76107">
      <w:pPr>
        <w:spacing w:before="15"/>
        <w:ind w:left="86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3"/>
        </w:rPr>
        <w:t>H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g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  <w:spacing w:val="4"/>
        </w:rPr>
        <w:t>hn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</w:rPr>
        <w:t>l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6"/>
        </w:rPr>
        <w:t>l</w:t>
      </w:r>
      <w:r w:rsidRPr="00F76107">
        <w:rPr>
          <w:rFonts w:asciiTheme="majorHAnsi" w:eastAsia="Arial" w:hAnsiTheme="majorHAnsi" w:cs="Arial"/>
          <w:spacing w:val="-1"/>
        </w:rPr>
        <w:t>y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</w:rPr>
        <w:t>c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  <w:spacing w:val="6"/>
        </w:rPr>
        <w:t>k</w:t>
      </w:r>
      <w:r w:rsidRPr="00F76107">
        <w:rPr>
          <w:rFonts w:asciiTheme="majorHAnsi" w:eastAsia="Arial" w:hAnsiTheme="majorHAnsi" w:cs="Arial"/>
          <w:spacing w:val="4"/>
        </w:rPr>
        <w:t>il</w:t>
      </w:r>
      <w:r w:rsidRPr="00F76107">
        <w:rPr>
          <w:rFonts w:asciiTheme="majorHAnsi" w:eastAsia="Arial" w:hAnsiTheme="majorHAnsi" w:cs="Arial"/>
          <w:spacing w:val="1"/>
        </w:rPr>
        <w:t>l</w:t>
      </w:r>
      <w:r w:rsidRPr="00F76107">
        <w:rPr>
          <w:rFonts w:asciiTheme="majorHAnsi" w:eastAsia="Arial" w:hAnsiTheme="majorHAnsi" w:cs="Arial"/>
          <w:spacing w:val="11"/>
        </w:rPr>
        <w:t>s</w:t>
      </w:r>
      <w:r w:rsidRPr="00F76107">
        <w:rPr>
          <w:rFonts w:asciiTheme="majorHAnsi" w:eastAsia="Arial" w:hAnsiTheme="majorHAnsi" w:cs="Arial"/>
        </w:rPr>
        <w:t>.</w:t>
      </w:r>
    </w:p>
    <w:p w14:paraId="58BC36DB" w14:textId="77777777" w:rsidR="00102C56" w:rsidRPr="00F76107" w:rsidRDefault="00F76107">
      <w:pPr>
        <w:spacing w:before="12" w:line="255" w:lineRule="auto"/>
        <w:ind w:left="864" w:right="141"/>
        <w:rPr>
          <w:rFonts w:asciiTheme="majorHAnsi" w:eastAsia="Arial" w:hAnsiTheme="majorHAnsi" w:cs="Arial"/>
        </w:rPr>
      </w:pPr>
      <w:r w:rsidRPr="00F76107">
        <w:rPr>
          <w:rFonts w:asciiTheme="majorHAnsi" w:hAnsiTheme="majorHAnsi"/>
        </w:rPr>
        <w:pict w14:anchorId="0D2C31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61.2pt;margin-top:-48.7pt;width:9.6pt;height:73.2pt;z-index:-251658752;mso-position-horizontal-relative:page">
            <v:imagedata r:id="rId6" o:title=""/>
            <w10:wrap anchorx="page"/>
          </v:shape>
        </w:pict>
      </w:r>
      <w:r w:rsidRPr="00F76107">
        <w:rPr>
          <w:rFonts w:asciiTheme="majorHAnsi" w:eastAsia="Arial" w:hAnsiTheme="majorHAnsi" w:cs="Arial"/>
          <w:spacing w:val="1"/>
        </w:rPr>
        <w:t>A</w:t>
      </w:r>
      <w:r w:rsidRPr="00F76107">
        <w:rPr>
          <w:rFonts w:asciiTheme="majorHAnsi" w:eastAsia="Arial" w:hAnsiTheme="majorHAnsi" w:cs="Arial"/>
          <w:spacing w:val="4"/>
        </w:rPr>
        <w:t>bil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7"/>
        </w:rPr>
        <w:t>t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4"/>
        </w:rPr>
        <w:t xml:space="preserve"> e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6"/>
        </w:rPr>
        <w:t>j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</w:rPr>
        <w:t>n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sc</w:t>
      </w:r>
      <w:r w:rsidRPr="00F76107">
        <w:rPr>
          <w:rFonts w:asciiTheme="majorHAnsi" w:eastAsia="Arial" w:hAnsiTheme="majorHAnsi" w:cs="Arial"/>
          <w:spacing w:val="4"/>
        </w:rPr>
        <w:t>he</w:t>
      </w:r>
      <w:r w:rsidRPr="00F76107">
        <w:rPr>
          <w:rFonts w:asciiTheme="majorHAnsi" w:eastAsia="Arial" w:hAnsiTheme="majorHAnsi" w:cs="Arial"/>
          <w:spacing w:val="2"/>
        </w:rPr>
        <w:t>d</w:t>
      </w:r>
      <w:r w:rsidRPr="00F76107">
        <w:rPr>
          <w:rFonts w:asciiTheme="majorHAnsi" w:eastAsia="Arial" w:hAnsiTheme="majorHAnsi" w:cs="Arial"/>
          <w:spacing w:val="4"/>
        </w:rPr>
        <w:t>ul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b</w:t>
      </w:r>
      <w:r w:rsidRPr="00F76107">
        <w:rPr>
          <w:rFonts w:asciiTheme="majorHAnsi" w:eastAsia="Arial" w:hAnsiTheme="majorHAnsi" w:cs="Arial"/>
          <w:spacing w:val="4"/>
        </w:rPr>
        <w:t>ud</w:t>
      </w:r>
      <w:r w:rsidRPr="00F76107">
        <w:rPr>
          <w:rFonts w:asciiTheme="majorHAnsi" w:eastAsia="Arial" w:hAnsiTheme="majorHAnsi" w:cs="Arial"/>
          <w:spacing w:val="2"/>
        </w:rPr>
        <w:t>g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16"/>
        </w:rPr>
        <w:t>.</w:t>
      </w:r>
      <w:r w:rsidRPr="00F76107">
        <w:rPr>
          <w:rFonts w:asciiTheme="majorHAnsi" w:eastAsia="Arial" w:hAnsiTheme="majorHAnsi" w:cs="Arial"/>
        </w:rPr>
        <w:t xml:space="preserve">. </w:t>
      </w:r>
      <w:r w:rsidRPr="00F76107">
        <w:rPr>
          <w:rFonts w:asciiTheme="majorHAnsi" w:eastAsia="Arial" w:hAnsiTheme="majorHAnsi" w:cs="Arial"/>
          <w:spacing w:val="1"/>
        </w:rPr>
        <w:t>E</w:t>
      </w:r>
      <w:r w:rsidRPr="00F76107">
        <w:rPr>
          <w:rFonts w:asciiTheme="majorHAnsi" w:eastAsia="Arial" w:hAnsiTheme="majorHAnsi" w:cs="Arial"/>
          <w:spacing w:val="3"/>
        </w:rPr>
        <w:t>x</w:t>
      </w:r>
      <w:r w:rsidRPr="00F76107">
        <w:rPr>
          <w:rFonts w:asciiTheme="majorHAnsi" w:eastAsia="Arial" w:hAnsiTheme="majorHAnsi" w:cs="Arial"/>
          <w:spacing w:val="4"/>
        </w:rPr>
        <w:t>p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4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f</w:t>
      </w:r>
      <w:r w:rsidRPr="00F76107">
        <w:rPr>
          <w:rFonts w:asciiTheme="majorHAnsi" w:eastAsia="Arial" w:hAnsiTheme="majorHAnsi" w:cs="Arial"/>
          <w:spacing w:val="7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4"/>
        </w:rPr>
        <w:t>ai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4"/>
        </w:rPr>
        <w:t>in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2"/>
        </w:rPr>
        <w:t>ento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ju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ne</w:t>
      </w:r>
      <w:r w:rsidRPr="00F76107">
        <w:rPr>
          <w:rFonts w:asciiTheme="majorHAnsi" w:eastAsia="Arial" w:hAnsiTheme="majorHAnsi" w:cs="Arial"/>
        </w:rPr>
        <w:t>w</w:t>
      </w:r>
      <w:r w:rsidRPr="00F76107">
        <w:rPr>
          <w:rFonts w:asciiTheme="majorHAnsi" w:eastAsia="Arial" w:hAnsiTheme="majorHAnsi" w:cs="Arial"/>
          <w:spacing w:val="3"/>
        </w:rPr>
        <w:t xml:space="preserve"> s</w:t>
      </w:r>
      <w:r w:rsidRPr="00F76107">
        <w:rPr>
          <w:rFonts w:asciiTheme="majorHAnsi" w:eastAsia="Arial" w:hAnsiTheme="majorHAnsi" w:cs="Arial"/>
          <w:spacing w:val="2"/>
        </w:rPr>
        <w:t>ta</w:t>
      </w:r>
      <w:r w:rsidRPr="00F76107">
        <w:rPr>
          <w:rFonts w:asciiTheme="majorHAnsi" w:eastAsia="Arial" w:hAnsiTheme="majorHAnsi" w:cs="Arial"/>
          <w:spacing w:val="4"/>
        </w:rPr>
        <w:t>ff</w:t>
      </w:r>
      <w:r w:rsidRPr="00F76107">
        <w:rPr>
          <w:rFonts w:asciiTheme="majorHAnsi" w:eastAsia="Arial" w:hAnsiTheme="majorHAnsi" w:cs="Arial"/>
        </w:rPr>
        <w:t>.</w:t>
      </w:r>
    </w:p>
    <w:p w14:paraId="47914EA4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2C82D6AD" w14:textId="77777777" w:rsidR="00102C56" w:rsidRPr="00F76107" w:rsidRDefault="00102C56">
      <w:pPr>
        <w:spacing w:before="2" w:line="240" w:lineRule="exact"/>
        <w:rPr>
          <w:rFonts w:asciiTheme="majorHAnsi" w:hAnsiTheme="majorHAnsi"/>
        </w:rPr>
      </w:pPr>
    </w:p>
    <w:p w14:paraId="3272704F" w14:textId="77777777" w:rsidR="00102C56" w:rsidRPr="00F76107" w:rsidRDefault="00F76107">
      <w:pPr>
        <w:ind w:left="14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b/>
          <w:spacing w:val="5"/>
        </w:rPr>
        <w:t>R</w:t>
      </w:r>
      <w:r w:rsidRPr="00F76107">
        <w:rPr>
          <w:rFonts w:asciiTheme="majorHAnsi" w:eastAsia="Arial" w:hAnsiTheme="majorHAnsi" w:cs="Arial"/>
          <w:b/>
          <w:spacing w:val="4"/>
        </w:rPr>
        <w:t>E</w:t>
      </w:r>
      <w:r w:rsidRPr="00F76107">
        <w:rPr>
          <w:rFonts w:asciiTheme="majorHAnsi" w:eastAsia="Arial" w:hAnsiTheme="majorHAnsi" w:cs="Arial"/>
          <w:b/>
          <w:spacing w:val="5"/>
        </w:rPr>
        <w:t>F</w:t>
      </w:r>
      <w:r w:rsidRPr="00F76107">
        <w:rPr>
          <w:rFonts w:asciiTheme="majorHAnsi" w:eastAsia="Arial" w:hAnsiTheme="majorHAnsi" w:cs="Arial"/>
          <w:b/>
          <w:spacing w:val="4"/>
        </w:rPr>
        <w:t>E</w:t>
      </w:r>
      <w:r w:rsidRPr="00F76107">
        <w:rPr>
          <w:rFonts w:asciiTheme="majorHAnsi" w:eastAsia="Arial" w:hAnsiTheme="majorHAnsi" w:cs="Arial"/>
          <w:b/>
          <w:spacing w:val="5"/>
        </w:rPr>
        <w:t>R</w:t>
      </w:r>
      <w:r w:rsidRPr="00F76107">
        <w:rPr>
          <w:rFonts w:asciiTheme="majorHAnsi" w:eastAsia="Arial" w:hAnsiTheme="majorHAnsi" w:cs="Arial"/>
          <w:b/>
          <w:spacing w:val="4"/>
        </w:rPr>
        <w:t>E</w:t>
      </w:r>
      <w:r w:rsidRPr="00F76107">
        <w:rPr>
          <w:rFonts w:asciiTheme="majorHAnsi" w:eastAsia="Arial" w:hAnsiTheme="majorHAnsi" w:cs="Arial"/>
          <w:b/>
          <w:spacing w:val="5"/>
        </w:rPr>
        <w:t>NC</w:t>
      </w:r>
      <w:r w:rsidRPr="00F76107">
        <w:rPr>
          <w:rFonts w:asciiTheme="majorHAnsi" w:eastAsia="Arial" w:hAnsiTheme="majorHAnsi" w:cs="Arial"/>
          <w:b/>
          <w:spacing w:val="4"/>
        </w:rPr>
        <w:t>E</w:t>
      </w:r>
      <w:r w:rsidRPr="00F76107">
        <w:rPr>
          <w:rFonts w:asciiTheme="majorHAnsi" w:eastAsia="Arial" w:hAnsiTheme="majorHAnsi" w:cs="Arial"/>
          <w:b/>
        </w:rPr>
        <w:t>S</w:t>
      </w:r>
    </w:p>
    <w:p w14:paraId="6B4B48C9" w14:textId="77777777" w:rsidR="00102C56" w:rsidRPr="00F76107" w:rsidRDefault="00102C56">
      <w:pPr>
        <w:spacing w:before="11" w:line="220" w:lineRule="exact"/>
        <w:rPr>
          <w:rFonts w:asciiTheme="majorHAnsi" w:hAnsiTheme="majorHAnsi"/>
        </w:rPr>
      </w:pPr>
    </w:p>
    <w:p w14:paraId="423428CD" w14:textId="77777777" w:rsidR="00102C56" w:rsidRPr="00F76107" w:rsidRDefault="00F76107">
      <w:pPr>
        <w:ind w:left="14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1"/>
        </w:rPr>
        <w:t>v</w:t>
      </w:r>
      <w:r w:rsidRPr="00F76107">
        <w:rPr>
          <w:rFonts w:asciiTheme="majorHAnsi" w:eastAsia="Arial" w:hAnsiTheme="majorHAnsi" w:cs="Arial"/>
          <w:spacing w:val="4"/>
        </w:rPr>
        <w:t>ai</w:t>
      </w:r>
      <w:r w:rsidRPr="00F76107">
        <w:rPr>
          <w:rFonts w:asciiTheme="majorHAnsi" w:eastAsia="Arial" w:hAnsiTheme="majorHAnsi" w:cs="Arial"/>
          <w:spacing w:val="1"/>
        </w:rPr>
        <w:t>l</w:t>
      </w:r>
      <w:r w:rsidRPr="00F76107">
        <w:rPr>
          <w:rFonts w:asciiTheme="majorHAnsi" w:eastAsia="Arial" w:hAnsiTheme="majorHAnsi" w:cs="Arial"/>
          <w:spacing w:val="4"/>
        </w:rPr>
        <w:t>ab</w:t>
      </w:r>
      <w:r w:rsidRPr="00F76107">
        <w:rPr>
          <w:rFonts w:asciiTheme="majorHAnsi" w:eastAsia="Arial" w:hAnsiTheme="majorHAnsi" w:cs="Arial"/>
          <w:spacing w:val="1"/>
        </w:rPr>
        <w:t>l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</w:rPr>
        <w:t>n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2"/>
        </w:rPr>
        <w:t>q</w:t>
      </w:r>
      <w:r w:rsidRPr="00F76107">
        <w:rPr>
          <w:rFonts w:asciiTheme="majorHAnsi" w:eastAsia="Arial" w:hAnsiTheme="majorHAnsi" w:cs="Arial"/>
          <w:spacing w:val="4"/>
        </w:rPr>
        <w:t>u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</w:rPr>
        <w:t>.</w:t>
      </w:r>
    </w:p>
    <w:p w14:paraId="660E1BF5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46537DE4" w14:textId="77777777" w:rsidR="00102C56" w:rsidRPr="00F76107" w:rsidRDefault="00102C56">
      <w:pPr>
        <w:spacing w:before="19" w:line="240" w:lineRule="exact"/>
        <w:rPr>
          <w:rFonts w:asciiTheme="majorHAnsi" w:hAnsiTheme="majorHAnsi"/>
        </w:rPr>
      </w:pPr>
    </w:p>
    <w:p w14:paraId="0C115F49" w14:textId="77777777" w:rsidR="00102C56" w:rsidRPr="00F76107" w:rsidRDefault="00F76107">
      <w:pPr>
        <w:ind w:left="14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b/>
          <w:spacing w:val="4"/>
        </w:rPr>
        <w:t>PE</w:t>
      </w:r>
      <w:r w:rsidRPr="00F76107">
        <w:rPr>
          <w:rFonts w:asciiTheme="majorHAnsi" w:eastAsia="Arial" w:hAnsiTheme="majorHAnsi" w:cs="Arial"/>
          <w:b/>
          <w:spacing w:val="5"/>
        </w:rPr>
        <w:t>R</w:t>
      </w:r>
      <w:r w:rsidRPr="00F76107">
        <w:rPr>
          <w:rFonts w:asciiTheme="majorHAnsi" w:eastAsia="Arial" w:hAnsiTheme="majorHAnsi" w:cs="Arial"/>
          <w:b/>
          <w:spacing w:val="4"/>
        </w:rPr>
        <w:t>S</w:t>
      </w:r>
      <w:r w:rsidRPr="00F76107">
        <w:rPr>
          <w:rFonts w:asciiTheme="majorHAnsi" w:eastAsia="Arial" w:hAnsiTheme="majorHAnsi" w:cs="Arial"/>
          <w:b/>
          <w:spacing w:val="6"/>
        </w:rPr>
        <w:t>O</w:t>
      </w:r>
      <w:r w:rsidRPr="00F76107">
        <w:rPr>
          <w:rFonts w:asciiTheme="majorHAnsi" w:eastAsia="Arial" w:hAnsiTheme="majorHAnsi" w:cs="Arial"/>
          <w:b/>
          <w:spacing w:val="7"/>
        </w:rPr>
        <w:t>N</w:t>
      </w:r>
      <w:r w:rsidRPr="00F76107">
        <w:rPr>
          <w:rFonts w:asciiTheme="majorHAnsi" w:eastAsia="Arial" w:hAnsiTheme="majorHAnsi" w:cs="Arial"/>
          <w:b/>
          <w:spacing w:val="-2"/>
        </w:rPr>
        <w:t>A</w:t>
      </w:r>
      <w:r w:rsidRPr="00F76107">
        <w:rPr>
          <w:rFonts w:asciiTheme="majorHAnsi" w:eastAsia="Arial" w:hAnsiTheme="majorHAnsi" w:cs="Arial"/>
          <w:b/>
        </w:rPr>
        <w:t>L</w:t>
      </w:r>
    </w:p>
    <w:p w14:paraId="118123A0" w14:textId="77777777" w:rsidR="00102C56" w:rsidRPr="00F76107" w:rsidRDefault="00102C56">
      <w:pPr>
        <w:spacing w:before="14" w:line="220" w:lineRule="exact"/>
        <w:rPr>
          <w:rFonts w:asciiTheme="majorHAnsi" w:hAnsiTheme="majorHAnsi"/>
        </w:rPr>
      </w:pPr>
    </w:p>
    <w:p w14:paraId="22407C21" w14:textId="77777777" w:rsidR="00102C56" w:rsidRPr="00F76107" w:rsidRDefault="00F76107">
      <w:pPr>
        <w:ind w:left="144" w:right="2485"/>
        <w:rPr>
          <w:rFonts w:asciiTheme="majorHAnsi" w:eastAsia="Arial" w:hAnsiTheme="majorHAnsi" w:cs="Arial"/>
        </w:rPr>
      </w:pPr>
      <w:r w:rsidRPr="00F76107">
        <w:rPr>
          <w:rFonts w:asciiTheme="majorHAnsi" w:hAnsiTheme="majorHAnsi"/>
        </w:rPr>
        <w:pict w14:anchorId="73628D7F">
          <v:group id="_x0000_s1026" style="position:absolute;left:0;text-align:left;margin-left:45pt;margin-top:69pt;width:495pt;height:0;z-index:-251657728;mso-position-horizontal-relative:page" coordorigin="900,1380" coordsize="9900,0">
            <v:shape id="_x0000_s1027" style="position:absolute;left:900;top:1380;width:9900;height:0" coordorigin="900,1380" coordsize="9900,0" path="m900,1380r9900,e" filled="f" strokecolor="red">
              <v:path arrowok="t"/>
            </v:shape>
            <w10:wrap anchorx="page"/>
          </v:group>
        </w:pict>
      </w:r>
      <w:r w:rsidRPr="00F76107">
        <w:rPr>
          <w:rFonts w:asciiTheme="majorHAnsi" w:eastAsia="Arial" w:hAnsiTheme="majorHAnsi" w:cs="Arial"/>
          <w:spacing w:val="2"/>
        </w:rPr>
        <w:t>D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 xml:space="preserve">g </w:t>
      </w:r>
      <w:r w:rsidRPr="00F76107">
        <w:rPr>
          <w:rFonts w:asciiTheme="majorHAnsi" w:eastAsia="Arial" w:hAnsiTheme="majorHAnsi" w:cs="Arial"/>
          <w:spacing w:val="4"/>
        </w:rPr>
        <w:t>l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2"/>
        </w:rPr>
        <w:t>en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 xml:space="preserve">:            </w:t>
      </w:r>
      <w:r w:rsidRPr="00F76107">
        <w:rPr>
          <w:rFonts w:asciiTheme="majorHAnsi" w:eastAsia="Arial" w:hAnsiTheme="majorHAnsi" w:cs="Arial"/>
          <w:spacing w:val="38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Y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-4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Na</w:t>
      </w:r>
      <w:r w:rsidRPr="00F76107">
        <w:rPr>
          <w:rFonts w:asciiTheme="majorHAnsi" w:eastAsia="Arial" w:hAnsiTheme="majorHAnsi" w:cs="Arial"/>
          <w:spacing w:val="4"/>
        </w:rPr>
        <w:t>ti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  <w:spacing w:val="4"/>
        </w:rPr>
        <w:t>nal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7"/>
        </w:rPr>
        <w:t>t</w:t>
      </w:r>
      <w:r w:rsidRPr="00F76107">
        <w:rPr>
          <w:rFonts w:asciiTheme="majorHAnsi" w:eastAsia="Arial" w:hAnsiTheme="majorHAnsi" w:cs="Arial"/>
          <w:spacing w:val="-1"/>
        </w:rPr>
        <w:t>y</w:t>
      </w:r>
      <w:r w:rsidRPr="00F76107">
        <w:rPr>
          <w:rFonts w:asciiTheme="majorHAnsi" w:eastAsia="Arial" w:hAnsiTheme="majorHAnsi" w:cs="Arial"/>
        </w:rPr>
        <w:t>:</w:t>
      </w:r>
      <w:r w:rsidRPr="00F76107">
        <w:rPr>
          <w:rFonts w:asciiTheme="majorHAnsi" w:eastAsia="Arial" w:hAnsiTheme="majorHAnsi" w:cs="Arial"/>
        </w:rPr>
        <w:t xml:space="preserve">                    </w:t>
      </w:r>
      <w:r w:rsidRPr="00F76107">
        <w:rPr>
          <w:rFonts w:asciiTheme="majorHAnsi" w:eastAsia="Arial" w:hAnsiTheme="majorHAnsi" w:cs="Arial"/>
          <w:spacing w:val="-21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B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</w:rPr>
        <w:t>h</w:t>
      </w:r>
      <w:r w:rsidRPr="00F76107">
        <w:rPr>
          <w:rFonts w:asciiTheme="majorHAnsi" w:eastAsia="Arial" w:hAnsiTheme="majorHAnsi" w:cs="Arial"/>
          <w:spacing w:val="-6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L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4"/>
        </w:rPr>
        <w:t>gu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  <w:spacing w:val="4"/>
        </w:rPr>
        <w:t>g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s</w:t>
      </w:r>
      <w:r w:rsidRPr="00F76107">
        <w:rPr>
          <w:rFonts w:asciiTheme="majorHAnsi" w:eastAsia="Arial" w:hAnsiTheme="majorHAnsi" w:cs="Arial"/>
        </w:rPr>
        <w:t xml:space="preserve">:                   </w:t>
      </w:r>
      <w:r w:rsidRPr="00F76107">
        <w:rPr>
          <w:rFonts w:asciiTheme="majorHAnsi" w:eastAsia="Arial" w:hAnsiTheme="majorHAnsi" w:cs="Arial"/>
          <w:spacing w:val="-16"/>
        </w:rPr>
        <w:t xml:space="preserve"> </w:t>
      </w:r>
      <w:r w:rsidRPr="00F76107">
        <w:rPr>
          <w:rFonts w:asciiTheme="majorHAnsi" w:eastAsia="Arial" w:hAnsiTheme="majorHAnsi" w:cs="Arial"/>
          <w:spacing w:val="3"/>
          <w:w w:val="99"/>
        </w:rPr>
        <w:t>Fr</w:t>
      </w:r>
      <w:r w:rsidRPr="00F76107">
        <w:rPr>
          <w:rFonts w:asciiTheme="majorHAnsi" w:eastAsia="Arial" w:hAnsiTheme="majorHAnsi" w:cs="Arial"/>
          <w:spacing w:val="2"/>
          <w:w w:val="99"/>
        </w:rPr>
        <w:t>en</w:t>
      </w:r>
      <w:r w:rsidRPr="00F76107">
        <w:rPr>
          <w:rFonts w:asciiTheme="majorHAnsi" w:eastAsia="Arial" w:hAnsiTheme="majorHAnsi" w:cs="Arial"/>
          <w:spacing w:val="6"/>
          <w:w w:val="99"/>
        </w:rPr>
        <w:t>c</w:t>
      </w:r>
      <w:r w:rsidRPr="00F76107">
        <w:rPr>
          <w:rFonts w:asciiTheme="majorHAnsi" w:eastAsia="Arial" w:hAnsiTheme="majorHAnsi" w:cs="Arial"/>
          <w:spacing w:val="2"/>
          <w:w w:val="99"/>
        </w:rPr>
        <w:t>h</w:t>
      </w:r>
      <w:r w:rsidRPr="00F76107">
        <w:rPr>
          <w:rFonts w:asciiTheme="majorHAnsi" w:eastAsia="Arial" w:hAnsiTheme="majorHAnsi" w:cs="Arial"/>
          <w:w w:val="99"/>
        </w:rPr>
        <w:t>,</w:t>
      </w:r>
      <w:r w:rsidRPr="00F76107">
        <w:rPr>
          <w:rFonts w:asciiTheme="majorHAnsi" w:eastAsia="Arial" w:hAnsiTheme="majorHAnsi" w:cs="Arial"/>
          <w:spacing w:val="6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G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7"/>
        </w:rPr>
        <w:t>m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</w:rPr>
        <w:t>n</w:t>
      </w:r>
    </w:p>
    <w:p w14:paraId="1EE6D103" w14:textId="77777777" w:rsidR="00102C56" w:rsidRPr="00F76107" w:rsidRDefault="00F76107">
      <w:pPr>
        <w:spacing w:before="6" w:line="100" w:lineRule="exact"/>
        <w:rPr>
          <w:rFonts w:asciiTheme="majorHAnsi" w:hAnsiTheme="majorHAnsi"/>
        </w:rPr>
      </w:pPr>
      <w:r w:rsidRPr="00F76107">
        <w:rPr>
          <w:rFonts w:asciiTheme="majorHAnsi" w:hAnsiTheme="majorHAnsi"/>
        </w:rPr>
        <w:br w:type="column"/>
      </w:r>
    </w:p>
    <w:p w14:paraId="17ED1D75" w14:textId="77777777" w:rsidR="00102C56" w:rsidRPr="00F76107" w:rsidRDefault="00F76107">
      <w:pPr>
        <w:spacing w:line="576" w:lineRule="auto"/>
        <w:ind w:right="1013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b/>
          <w:spacing w:val="4"/>
        </w:rPr>
        <w:t>P</w:t>
      </w:r>
      <w:r w:rsidRPr="00F76107">
        <w:rPr>
          <w:rFonts w:asciiTheme="majorHAnsi" w:eastAsia="Arial" w:hAnsiTheme="majorHAnsi" w:cs="Arial"/>
          <w:b/>
          <w:spacing w:val="1"/>
        </w:rPr>
        <w:t>E</w:t>
      </w:r>
      <w:r w:rsidRPr="00F76107">
        <w:rPr>
          <w:rFonts w:asciiTheme="majorHAnsi" w:eastAsia="Arial" w:hAnsiTheme="majorHAnsi" w:cs="Arial"/>
          <w:b/>
          <w:spacing w:val="5"/>
        </w:rPr>
        <w:t>R</w:t>
      </w:r>
      <w:r w:rsidRPr="00F76107">
        <w:rPr>
          <w:rFonts w:asciiTheme="majorHAnsi" w:eastAsia="Arial" w:hAnsiTheme="majorHAnsi" w:cs="Arial"/>
          <w:b/>
          <w:spacing w:val="1"/>
        </w:rPr>
        <w:t>S</w:t>
      </w:r>
      <w:r w:rsidRPr="00F76107">
        <w:rPr>
          <w:rFonts w:asciiTheme="majorHAnsi" w:eastAsia="Arial" w:hAnsiTheme="majorHAnsi" w:cs="Arial"/>
          <w:b/>
          <w:spacing w:val="3"/>
        </w:rPr>
        <w:t>O</w:t>
      </w:r>
      <w:r w:rsidRPr="00F76107">
        <w:rPr>
          <w:rFonts w:asciiTheme="majorHAnsi" w:eastAsia="Arial" w:hAnsiTheme="majorHAnsi" w:cs="Arial"/>
          <w:b/>
          <w:spacing w:val="7"/>
        </w:rPr>
        <w:t>N</w:t>
      </w:r>
      <w:r w:rsidRPr="00F76107">
        <w:rPr>
          <w:rFonts w:asciiTheme="majorHAnsi" w:eastAsia="Arial" w:hAnsiTheme="majorHAnsi" w:cs="Arial"/>
          <w:b/>
          <w:spacing w:val="-2"/>
        </w:rPr>
        <w:t>A</w:t>
      </w:r>
      <w:r w:rsidRPr="00F76107">
        <w:rPr>
          <w:rFonts w:asciiTheme="majorHAnsi" w:eastAsia="Arial" w:hAnsiTheme="majorHAnsi" w:cs="Arial"/>
          <w:b/>
        </w:rPr>
        <w:t>L</w:t>
      </w:r>
      <w:r w:rsidRPr="00F76107">
        <w:rPr>
          <w:rFonts w:asciiTheme="majorHAnsi" w:eastAsia="Arial" w:hAnsiTheme="majorHAnsi" w:cs="Arial"/>
          <w:b/>
          <w:spacing w:val="-1"/>
        </w:rPr>
        <w:t xml:space="preserve"> </w:t>
      </w:r>
      <w:r w:rsidRPr="00F76107">
        <w:rPr>
          <w:rFonts w:asciiTheme="majorHAnsi" w:eastAsia="Arial" w:hAnsiTheme="majorHAnsi" w:cs="Arial"/>
          <w:b/>
          <w:spacing w:val="4"/>
        </w:rPr>
        <w:t>S</w:t>
      </w:r>
      <w:r w:rsidRPr="00F76107">
        <w:rPr>
          <w:rFonts w:asciiTheme="majorHAnsi" w:eastAsia="Arial" w:hAnsiTheme="majorHAnsi" w:cs="Arial"/>
          <w:b/>
          <w:spacing w:val="2"/>
        </w:rPr>
        <w:t>KI</w:t>
      </w:r>
      <w:r w:rsidRPr="00F76107">
        <w:rPr>
          <w:rFonts w:asciiTheme="majorHAnsi" w:eastAsia="Arial" w:hAnsiTheme="majorHAnsi" w:cs="Arial"/>
          <w:b/>
          <w:spacing w:val="3"/>
        </w:rPr>
        <w:t>L</w:t>
      </w:r>
      <w:r w:rsidRPr="00F76107">
        <w:rPr>
          <w:rFonts w:asciiTheme="majorHAnsi" w:eastAsia="Arial" w:hAnsiTheme="majorHAnsi" w:cs="Arial"/>
          <w:b/>
          <w:spacing w:val="5"/>
        </w:rPr>
        <w:t>L</w:t>
      </w:r>
      <w:r w:rsidRPr="00F76107">
        <w:rPr>
          <w:rFonts w:asciiTheme="majorHAnsi" w:eastAsia="Arial" w:hAnsiTheme="majorHAnsi" w:cs="Arial"/>
          <w:b/>
        </w:rPr>
        <w:t xml:space="preserve">S </w:t>
      </w:r>
      <w:r w:rsidRPr="00F76107">
        <w:rPr>
          <w:rFonts w:asciiTheme="majorHAnsi" w:eastAsia="Arial" w:hAnsiTheme="majorHAnsi" w:cs="Arial"/>
          <w:spacing w:val="4"/>
        </w:rPr>
        <w:t>At</w:t>
      </w:r>
      <w:r w:rsidRPr="00F76107">
        <w:rPr>
          <w:rFonts w:asciiTheme="majorHAnsi" w:eastAsia="Arial" w:hAnsiTheme="majorHAnsi" w:cs="Arial"/>
          <w:spacing w:val="7"/>
        </w:rPr>
        <w:t>t</w:t>
      </w:r>
      <w:r w:rsidRPr="00F76107">
        <w:rPr>
          <w:rFonts w:asciiTheme="majorHAnsi" w:eastAsia="Arial" w:hAnsiTheme="majorHAnsi" w:cs="Arial"/>
          <w:spacing w:val="4"/>
        </w:rPr>
        <w:t>en</w:t>
      </w:r>
      <w:r w:rsidRPr="00F76107">
        <w:rPr>
          <w:rFonts w:asciiTheme="majorHAnsi" w:eastAsia="Arial" w:hAnsiTheme="majorHAnsi" w:cs="Arial"/>
          <w:spacing w:val="7"/>
        </w:rPr>
        <w:t>t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7"/>
        </w:rPr>
        <w:t>o</w:t>
      </w:r>
      <w:r w:rsidRPr="00F76107">
        <w:rPr>
          <w:rFonts w:asciiTheme="majorHAnsi" w:eastAsia="Arial" w:hAnsiTheme="majorHAnsi" w:cs="Arial"/>
        </w:rPr>
        <w:t>n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7"/>
        </w:rPr>
        <w:t>t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7"/>
        </w:rPr>
        <w:t xml:space="preserve"> d</w:t>
      </w:r>
      <w:r w:rsidRPr="00F76107">
        <w:rPr>
          <w:rFonts w:asciiTheme="majorHAnsi" w:eastAsia="Arial" w:hAnsiTheme="majorHAnsi" w:cs="Arial"/>
          <w:spacing w:val="4"/>
        </w:rPr>
        <w:t>et</w:t>
      </w:r>
      <w:r w:rsidRPr="00F76107">
        <w:rPr>
          <w:rFonts w:asciiTheme="majorHAnsi" w:eastAsia="Arial" w:hAnsiTheme="majorHAnsi" w:cs="Arial"/>
          <w:spacing w:val="7"/>
        </w:rPr>
        <w:t>a</w:t>
      </w:r>
      <w:r w:rsidRPr="00F76107">
        <w:rPr>
          <w:rFonts w:asciiTheme="majorHAnsi" w:eastAsia="Arial" w:hAnsiTheme="majorHAnsi" w:cs="Arial"/>
          <w:spacing w:val="6"/>
        </w:rPr>
        <w:t>i</w:t>
      </w:r>
      <w:r w:rsidRPr="00F76107">
        <w:rPr>
          <w:rFonts w:asciiTheme="majorHAnsi" w:eastAsia="Arial" w:hAnsiTheme="majorHAnsi" w:cs="Arial"/>
        </w:rPr>
        <w:t xml:space="preserve">l </w:t>
      </w:r>
      <w:r w:rsidRPr="00F76107">
        <w:rPr>
          <w:rFonts w:asciiTheme="majorHAnsi" w:eastAsia="Arial" w:hAnsiTheme="majorHAnsi" w:cs="Arial"/>
          <w:spacing w:val="8"/>
        </w:rPr>
        <w:t>T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7"/>
        </w:rPr>
        <w:t>f</w:t>
      </w:r>
      <w:r w:rsidRPr="00F76107">
        <w:rPr>
          <w:rFonts w:asciiTheme="majorHAnsi" w:eastAsia="Arial" w:hAnsiTheme="majorHAnsi" w:cs="Arial"/>
          <w:spacing w:val="4"/>
        </w:rPr>
        <w:t>u</w:t>
      </w:r>
      <w:r w:rsidRPr="00F76107">
        <w:rPr>
          <w:rFonts w:asciiTheme="majorHAnsi" w:eastAsia="Arial" w:hAnsiTheme="majorHAnsi" w:cs="Arial"/>
        </w:rPr>
        <w:t>l</w:t>
      </w:r>
      <w:r w:rsidRPr="00F76107">
        <w:rPr>
          <w:rFonts w:asciiTheme="majorHAnsi" w:eastAsia="Arial" w:hAnsiTheme="majorHAnsi" w:cs="Arial"/>
          <w:spacing w:val="2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an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8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7"/>
        </w:rPr>
        <w:t>t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4"/>
        </w:rPr>
        <w:t>u</w:t>
      </w:r>
      <w:r w:rsidRPr="00F76107">
        <w:rPr>
          <w:rFonts w:asciiTheme="majorHAnsi" w:eastAsia="Arial" w:hAnsiTheme="majorHAnsi" w:cs="Arial"/>
          <w:spacing w:val="6"/>
        </w:rPr>
        <w:t>l</w:t>
      </w:r>
      <w:r w:rsidRPr="00F76107">
        <w:rPr>
          <w:rFonts w:asciiTheme="majorHAnsi" w:eastAsia="Arial" w:hAnsiTheme="majorHAnsi" w:cs="Arial"/>
          <w:spacing w:val="4"/>
        </w:rPr>
        <w:t>at</w:t>
      </w:r>
      <w:r w:rsidRPr="00F76107">
        <w:rPr>
          <w:rFonts w:asciiTheme="majorHAnsi" w:eastAsia="Arial" w:hAnsiTheme="majorHAnsi" w:cs="Arial"/>
        </w:rPr>
        <w:t xml:space="preserve">e </w:t>
      </w:r>
      <w:r w:rsidRPr="00F76107">
        <w:rPr>
          <w:rFonts w:asciiTheme="majorHAnsi" w:eastAsia="Arial" w:hAnsiTheme="majorHAnsi" w:cs="Arial"/>
          <w:spacing w:val="4"/>
        </w:rPr>
        <w:t>P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7"/>
        </w:rPr>
        <w:t>b</w:t>
      </w:r>
      <w:r w:rsidRPr="00F76107">
        <w:rPr>
          <w:rFonts w:asciiTheme="majorHAnsi" w:eastAsia="Arial" w:hAnsiTheme="majorHAnsi" w:cs="Arial"/>
          <w:spacing w:val="4"/>
        </w:rPr>
        <w:t>le</w:t>
      </w:r>
      <w:r w:rsidRPr="00F76107">
        <w:rPr>
          <w:rFonts w:asciiTheme="majorHAnsi" w:eastAsia="Arial" w:hAnsiTheme="majorHAnsi" w:cs="Arial"/>
        </w:rPr>
        <w:t>m</w:t>
      </w:r>
      <w:r w:rsidRPr="00F76107">
        <w:rPr>
          <w:rFonts w:asciiTheme="majorHAnsi" w:eastAsia="Arial" w:hAnsiTheme="majorHAnsi" w:cs="Arial"/>
          <w:spacing w:val="7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6"/>
        </w:rPr>
        <w:t>l</w:t>
      </w:r>
      <w:r w:rsidRPr="00F76107">
        <w:rPr>
          <w:rFonts w:asciiTheme="majorHAnsi" w:eastAsia="Arial" w:hAnsiTheme="majorHAnsi" w:cs="Arial"/>
          <w:spacing w:val="3"/>
        </w:rPr>
        <w:t>v</w:t>
      </w:r>
      <w:r w:rsidRPr="00F76107">
        <w:rPr>
          <w:rFonts w:asciiTheme="majorHAnsi" w:eastAsia="Arial" w:hAnsiTheme="majorHAnsi" w:cs="Arial"/>
          <w:spacing w:val="6"/>
        </w:rPr>
        <w:t>i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>g</w:t>
      </w:r>
    </w:p>
    <w:p w14:paraId="7E8FE246" w14:textId="77777777" w:rsidR="00102C56" w:rsidRPr="00F76107" w:rsidRDefault="00F76107">
      <w:pPr>
        <w:spacing w:line="180" w:lineRule="exact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8"/>
          <w:position w:val="1"/>
        </w:rPr>
        <w:t>T</w:t>
      </w:r>
      <w:r w:rsidRPr="00F76107">
        <w:rPr>
          <w:rFonts w:asciiTheme="majorHAnsi" w:eastAsia="Arial" w:hAnsiTheme="majorHAnsi" w:cs="Arial"/>
          <w:spacing w:val="4"/>
          <w:position w:val="1"/>
        </w:rPr>
        <w:t>e</w:t>
      </w:r>
      <w:r w:rsidRPr="00F76107">
        <w:rPr>
          <w:rFonts w:asciiTheme="majorHAnsi" w:eastAsia="Arial" w:hAnsiTheme="majorHAnsi" w:cs="Arial"/>
          <w:spacing w:val="2"/>
          <w:position w:val="1"/>
        </w:rPr>
        <w:t>a</w:t>
      </w:r>
      <w:r w:rsidRPr="00F76107">
        <w:rPr>
          <w:rFonts w:asciiTheme="majorHAnsi" w:eastAsia="Arial" w:hAnsiTheme="majorHAnsi" w:cs="Arial"/>
          <w:position w:val="1"/>
        </w:rPr>
        <w:t>m</w:t>
      </w:r>
      <w:r w:rsidRPr="00F76107">
        <w:rPr>
          <w:rFonts w:asciiTheme="majorHAnsi" w:eastAsia="Arial" w:hAnsiTheme="majorHAnsi" w:cs="Arial"/>
          <w:spacing w:val="9"/>
          <w:position w:val="1"/>
        </w:rPr>
        <w:t xml:space="preserve"> </w:t>
      </w:r>
      <w:r w:rsidRPr="00F76107">
        <w:rPr>
          <w:rFonts w:asciiTheme="majorHAnsi" w:eastAsia="Arial" w:hAnsiTheme="majorHAnsi" w:cs="Arial"/>
          <w:spacing w:val="4"/>
          <w:position w:val="1"/>
        </w:rPr>
        <w:t>Lea</w:t>
      </w:r>
      <w:r w:rsidRPr="00F76107">
        <w:rPr>
          <w:rFonts w:asciiTheme="majorHAnsi" w:eastAsia="Arial" w:hAnsiTheme="majorHAnsi" w:cs="Arial"/>
          <w:spacing w:val="7"/>
          <w:position w:val="1"/>
        </w:rPr>
        <w:t>d</w:t>
      </w:r>
      <w:r w:rsidRPr="00F76107">
        <w:rPr>
          <w:rFonts w:asciiTheme="majorHAnsi" w:eastAsia="Arial" w:hAnsiTheme="majorHAnsi" w:cs="Arial"/>
          <w:spacing w:val="4"/>
          <w:position w:val="1"/>
        </w:rPr>
        <w:t>e</w:t>
      </w:r>
      <w:r w:rsidRPr="00F76107">
        <w:rPr>
          <w:rFonts w:asciiTheme="majorHAnsi" w:eastAsia="Arial" w:hAnsiTheme="majorHAnsi" w:cs="Arial"/>
          <w:position w:val="1"/>
        </w:rPr>
        <w:t>r</w:t>
      </w:r>
    </w:p>
    <w:p w14:paraId="70E89049" w14:textId="77777777" w:rsidR="00102C56" w:rsidRPr="00F76107" w:rsidRDefault="00102C56">
      <w:pPr>
        <w:spacing w:before="4" w:line="220" w:lineRule="exact"/>
        <w:rPr>
          <w:rFonts w:asciiTheme="majorHAnsi" w:hAnsiTheme="majorHAnsi"/>
        </w:rPr>
      </w:pPr>
    </w:p>
    <w:p w14:paraId="24F44046" w14:textId="77777777" w:rsidR="00102C56" w:rsidRPr="00F76107" w:rsidRDefault="00F76107">
      <w:pPr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4"/>
        </w:rPr>
        <w:t>P</w:t>
      </w:r>
      <w:r w:rsidRPr="00F76107">
        <w:rPr>
          <w:rFonts w:asciiTheme="majorHAnsi" w:eastAsia="Arial" w:hAnsiTheme="majorHAnsi" w:cs="Arial"/>
          <w:spacing w:val="6"/>
        </w:rPr>
        <w:t>l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7"/>
        </w:rPr>
        <w:t>n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  <w:spacing w:val="6"/>
        </w:rPr>
        <w:t>i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1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  <w:spacing w:val="8"/>
        </w:rPr>
        <w:t>r</w:t>
      </w:r>
      <w:r w:rsidRPr="00F76107">
        <w:rPr>
          <w:rFonts w:asciiTheme="majorHAnsi" w:eastAsia="Arial" w:hAnsiTheme="majorHAnsi" w:cs="Arial"/>
          <w:spacing w:val="4"/>
        </w:rPr>
        <w:t>at</w:t>
      </w:r>
      <w:r w:rsidRPr="00F76107">
        <w:rPr>
          <w:rFonts w:asciiTheme="majorHAnsi" w:eastAsia="Arial" w:hAnsiTheme="majorHAnsi" w:cs="Arial"/>
          <w:spacing w:val="7"/>
        </w:rPr>
        <w:t>e</w:t>
      </w:r>
      <w:r w:rsidRPr="00F76107">
        <w:rPr>
          <w:rFonts w:asciiTheme="majorHAnsi" w:eastAsia="Arial" w:hAnsiTheme="majorHAnsi" w:cs="Arial"/>
          <w:spacing w:val="4"/>
        </w:rPr>
        <w:t>gi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7"/>
        </w:rPr>
        <w:t>a</w:t>
      </w:r>
      <w:r w:rsidRPr="00F76107">
        <w:rPr>
          <w:rFonts w:asciiTheme="majorHAnsi" w:eastAsia="Arial" w:hAnsiTheme="majorHAnsi" w:cs="Arial"/>
          <w:spacing w:val="6"/>
        </w:rPr>
        <w:t>ll</w:t>
      </w:r>
      <w:r w:rsidRPr="00F76107">
        <w:rPr>
          <w:rFonts w:asciiTheme="majorHAnsi" w:eastAsia="Arial" w:hAnsiTheme="majorHAnsi" w:cs="Arial"/>
        </w:rPr>
        <w:t>y</w:t>
      </w:r>
    </w:p>
    <w:p w14:paraId="49528BBB" w14:textId="77777777" w:rsidR="00102C56" w:rsidRPr="00F76107" w:rsidRDefault="00102C56">
      <w:pPr>
        <w:spacing w:before="1" w:line="220" w:lineRule="exact"/>
        <w:rPr>
          <w:rFonts w:asciiTheme="majorHAnsi" w:hAnsiTheme="majorHAnsi"/>
        </w:rPr>
      </w:pPr>
    </w:p>
    <w:p w14:paraId="7EC757A7" w14:textId="77777777" w:rsidR="00102C56" w:rsidRPr="00F76107" w:rsidRDefault="00F76107">
      <w:pPr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7"/>
        </w:rPr>
        <w:t>b</w:t>
      </w:r>
      <w:r w:rsidRPr="00F76107">
        <w:rPr>
          <w:rFonts w:asciiTheme="majorHAnsi" w:eastAsia="Arial" w:hAnsiTheme="majorHAnsi" w:cs="Arial"/>
          <w:spacing w:val="4"/>
        </w:rPr>
        <w:t>l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7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t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9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7"/>
        </w:rPr>
        <w:t>d</w:t>
      </w:r>
      <w:r w:rsidRPr="00F76107">
        <w:rPr>
          <w:rFonts w:asciiTheme="majorHAnsi" w:eastAsia="Arial" w:hAnsiTheme="majorHAnsi" w:cs="Arial"/>
          <w:spacing w:val="4"/>
        </w:rPr>
        <w:t>en</w:t>
      </w:r>
      <w:r w:rsidRPr="00F76107">
        <w:rPr>
          <w:rFonts w:asciiTheme="majorHAnsi" w:eastAsia="Arial" w:hAnsiTheme="majorHAnsi" w:cs="Arial"/>
          <w:spacing w:val="7"/>
        </w:rPr>
        <w:t>t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9"/>
        </w:rPr>
        <w:t>f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6"/>
        </w:rPr>
        <w:t>i</w:t>
      </w:r>
      <w:r w:rsidRPr="00F76107">
        <w:rPr>
          <w:rFonts w:asciiTheme="majorHAnsi" w:eastAsia="Arial" w:hAnsiTheme="majorHAnsi" w:cs="Arial"/>
          <w:spacing w:val="4"/>
        </w:rPr>
        <w:t>ti</w:t>
      </w:r>
      <w:r w:rsidRPr="00F76107">
        <w:rPr>
          <w:rFonts w:asciiTheme="majorHAnsi" w:eastAsia="Arial" w:hAnsiTheme="majorHAnsi" w:cs="Arial"/>
          <w:spacing w:val="6"/>
        </w:rPr>
        <w:t>c</w:t>
      </w:r>
      <w:r w:rsidRPr="00F76107">
        <w:rPr>
          <w:rFonts w:asciiTheme="majorHAnsi" w:eastAsia="Arial" w:hAnsiTheme="majorHAnsi" w:cs="Arial"/>
          <w:spacing w:val="7"/>
        </w:rPr>
        <w:t>a</w:t>
      </w:r>
      <w:r w:rsidRPr="00F76107">
        <w:rPr>
          <w:rFonts w:asciiTheme="majorHAnsi" w:eastAsia="Arial" w:hAnsiTheme="majorHAnsi" w:cs="Arial"/>
        </w:rPr>
        <w:t>l</w:t>
      </w:r>
      <w:r w:rsidRPr="00F76107">
        <w:rPr>
          <w:rFonts w:asciiTheme="majorHAnsi" w:eastAsia="Arial" w:hAnsiTheme="majorHAnsi" w:cs="Arial"/>
          <w:spacing w:val="4"/>
        </w:rPr>
        <w:t xml:space="preserve"> i</w:t>
      </w:r>
      <w:r w:rsidRPr="00F76107">
        <w:rPr>
          <w:rFonts w:asciiTheme="majorHAnsi" w:eastAsia="Arial" w:hAnsiTheme="majorHAnsi" w:cs="Arial"/>
          <w:spacing w:val="6"/>
        </w:rPr>
        <w:t>ss</w:t>
      </w:r>
      <w:r w:rsidRPr="00F76107">
        <w:rPr>
          <w:rFonts w:asciiTheme="majorHAnsi" w:eastAsia="Arial" w:hAnsiTheme="majorHAnsi" w:cs="Arial"/>
          <w:spacing w:val="4"/>
        </w:rPr>
        <w:t>ue</w:t>
      </w:r>
      <w:r w:rsidRPr="00F76107">
        <w:rPr>
          <w:rFonts w:asciiTheme="majorHAnsi" w:eastAsia="Arial" w:hAnsiTheme="majorHAnsi" w:cs="Arial"/>
        </w:rPr>
        <w:t>s</w:t>
      </w:r>
    </w:p>
    <w:p w14:paraId="407A8FE3" w14:textId="77777777" w:rsidR="00102C56" w:rsidRPr="00F76107" w:rsidRDefault="00102C56">
      <w:pPr>
        <w:spacing w:before="1" w:line="220" w:lineRule="exact"/>
        <w:rPr>
          <w:rFonts w:asciiTheme="majorHAnsi" w:hAnsiTheme="majorHAnsi"/>
        </w:rPr>
      </w:pPr>
    </w:p>
    <w:p w14:paraId="38EED8CC" w14:textId="77777777" w:rsidR="00102C56" w:rsidRPr="00F76107" w:rsidRDefault="00F76107">
      <w:pPr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6"/>
        </w:rPr>
        <w:t>xc</w:t>
      </w:r>
      <w:r w:rsidRPr="00F76107">
        <w:rPr>
          <w:rFonts w:asciiTheme="majorHAnsi" w:eastAsia="Arial" w:hAnsiTheme="majorHAnsi" w:cs="Arial"/>
          <w:spacing w:val="4"/>
        </w:rPr>
        <w:t>e</w:t>
      </w:r>
      <w:r w:rsidRPr="00F76107">
        <w:rPr>
          <w:rFonts w:asciiTheme="majorHAnsi" w:eastAsia="Arial" w:hAnsiTheme="majorHAnsi" w:cs="Arial"/>
          <w:spacing w:val="6"/>
        </w:rPr>
        <w:t>l</w:t>
      </w:r>
      <w:r w:rsidRPr="00F76107">
        <w:rPr>
          <w:rFonts w:asciiTheme="majorHAnsi" w:eastAsia="Arial" w:hAnsiTheme="majorHAnsi" w:cs="Arial"/>
          <w:spacing w:val="4"/>
        </w:rPr>
        <w:t>l</w:t>
      </w:r>
      <w:r w:rsidRPr="00F76107">
        <w:rPr>
          <w:rFonts w:asciiTheme="majorHAnsi" w:eastAsia="Arial" w:hAnsiTheme="majorHAnsi" w:cs="Arial"/>
          <w:spacing w:val="7"/>
        </w:rPr>
        <w:t>e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4"/>
        </w:rPr>
        <w:t>g</w:t>
      </w:r>
      <w:r w:rsidRPr="00F76107">
        <w:rPr>
          <w:rFonts w:asciiTheme="majorHAnsi" w:eastAsia="Arial" w:hAnsiTheme="majorHAnsi" w:cs="Arial"/>
          <w:spacing w:val="7"/>
        </w:rPr>
        <w:t>a</w:t>
      </w:r>
      <w:r w:rsidRPr="00F76107">
        <w:rPr>
          <w:rFonts w:asciiTheme="majorHAnsi" w:eastAsia="Arial" w:hAnsiTheme="majorHAnsi" w:cs="Arial"/>
          <w:spacing w:val="4"/>
        </w:rPr>
        <w:t>ni</w:t>
      </w:r>
      <w:r w:rsidRPr="00F76107">
        <w:rPr>
          <w:rFonts w:asciiTheme="majorHAnsi" w:eastAsia="Arial" w:hAnsiTheme="majorHAnsi" w:cs="Arial"/>
          <w:spacing w:val="8"/>
        </w:rPr>
        <w:t>s</w:t>
      </w:r>
      <w:r w:rsidRPr="00F76107">
        <w:rPr>
          <w:rFonts w:asciiTheme="majorHAnsi" w:eastAsia="Arial" w:hAnsiTheme="majorHAnsi" w:cs="Arial"/>
          <w:spacing w:val="4"/>
        </w:rPr>
        <w:t>at</w:t>
      </w:r>
      <w:r w:rsidRPr="00F76107">
        <w:rPr>
          <w:rFonts w:asciiTheme="majorHAnsi" w:eastAsia="Arial" w:hAnsiTheme="majorHAnsi" w:cs="Arial"/>
          <w:spacing w:val="6"/>
        </w:rPr>
        <w:t>i</w:t>
      </w:r>
      <w:r w:rsidRPr="00F76107">
        <w:rPr>
          <w:rFonts w:asciiTheme="majorHAnsi" w:eastAsia="Arial" w:hAnsiTheme="majorHAnsi" w:cs="Arial"/>
          <w:spacing w:val="4"/>
        </w:rPr>
        <w:t>o</w:t>
      </w:r>
      <w:r w:rsidRPr="00F76107">
        <w:rPr>
          <w:rFonts w:asciiTheme="majorHAnsi" w:eastAsia="Arial" w:hAnsiTheme="majorHAnsi" w:cs="Arial"/>
          <w:spacing w:val="7"/>
        </w:rPr>
        <w:t>n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</w:rPr>
        <w:t>l</w:t>
      </w:r>
      <w:r w:rsidRPr="00F76107">
        <w:rPr>
          <w:rFonts w:asciiTheme="majorHAnsi" w:eastAsia="Arial" w:hAnsiTheme="majorHAnsi" w:cs="Arial"/>
          <w:spacing w:val="-4"/>
        </w:rPr>
        <w:t xml:space="preserve"> </w:t>
      </w:r>
      <w:r w:rsidRPr="00F76107">
        <w:rPr>
          <w:rFonts w:asciiTheme="majorHAnsi" w:eastAsia="Arial" w:hAnsiTheme="majorHAnsi" w:cs="Arial"/>
          <w:spacing w:val="8"/>
        </w:rPr>
        <w:t>sk</w:t>
      </w:r>
      <w:r w:rsidRPr="00F76107">
        <w:rPr>
          <w:rFonts w:asciiTheme="majorHAnsi" w:eastAsia="Arial" w:hAnsiTheme="majorHAnsi" w:cs="Arial"/>
          <w:spacing w:val="4"/>
        </w:rPr>
        <w:t>ill</w:t>
      </w:r>
      <w:r w:rsidRPr="00F76107">
        <w:rPr>
          <w:rFonts w:asciiTheme="majorHAnsi" w:eastAsia="Arial" w:hAnsiTheme="majorHAnsi" w:cs="Arial"/>
        </w:rPr>
        <w:t>s</w:t>
      </w:r>
    </w:p>
    <w:p w14:paraId="3DFFE213" w14:textId="77777777" w:rsidR="00102C56" w:rsidRPr="00F76107" w:rsidRDefault="00102C56">
      <w:pPr>
        <w:spacing w:before="2" w:line="140" w:lineRule="exact"/>
        <w:rPr>
          <w:rFonts w:asciiTheme="majorHAnsi" w:hAnsiTheme="majorHAnsi"/>
        </w:rPr>
      </w:pPr>
    </w:p>
    <w:p w14:paraId="1C90D62F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7B759666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6917B246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4D1F24EF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3ED8C82E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1D846102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7A8A4A76" w14:textId="77777777" w:rsidR="00102C56" w:rsidRPr="00F76107" w:rsidRDefault="00F76107">
      <w:pPr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b/>
          <w:spacing w:val="1"/>
        </w:rPr>
        <w:t>P</w:t>
      </w:r>
      <w:r w:rsidRPr="00F76107">
        <w:rPr>
          <w:rFonts w:asciiTheme="majorHAnsi" w:eastAsia="Arial" w:hAnsiTheme="majorHAnsi" w:cs="Arial"/>
          <w:b/>
          <w:spacing w:val="2"/>
        </w:rPr>
        <w:t>R</w:t>
      </w:r>
      <w:r w:rsidRPr="00F76107">
        <w:rPr>
          <w:rFonts w:asciiTheme="majorHAnsi" w:eastAsia="Arial" w:hAnsiTheme="majorHAnsi" w:cs="Arial"/>
          <w:b/>
          <w:spacing w:val="6"/>
        </w:rPr>
        <w:t>O</w:t>
      </w:r>
      <w:r w:rsidRPr="00F76107">
        <w:rPr>
          <w:rFonts w:asciiTheme="majorHAnsi" w:eastAsia="Arial" w:hAnsiTheme="majorHAnsi" w:cs="Arial"/>
          <w:b/>
          <w:spacing w:val="3"/>
        </w:rPr>
        <w:t>F</w:t>
      </w:r>
      <w:r w:rsidRPr="00F76107">
        <w:rPr>
          <w:rFonts w:asciiTheme="majorHAnsi" w:eastAsia="Arial" w:hAnsiTheme="majorHAnsi" w:cs="Arial"/>
          <w:b/>
          <w:spacing w:val="4"/>
        </w:rPr>
        <w:t>ES</w:t>
      </w:r>
      <w:r w:rsidRPr="00F76107">
        <w:rPr>
          <w:rFonts w:asciiTheme="majorHAnsi" w:eastAsia="Arial" w:hAnsiTheme="majorHAnsi" w:cs="Arial"/>
          <w:b/>
          <w:spacing w:val="1"/>
        </w:rPr>
        <w:t>S</w:t>
      </w:r>
      <w:r w:rsidRPr="00F76107">
        <w:rPr>
          <w:rFonts w:asciiTheme="majorHAnsi" w:eastAsia="Arial" w:hAnsiTheme="majorHAnsi" w:cs="Arial"/>
          <w:b/>
          <w:spacing w:val="2"/>
        </w:rPr>
        <w:t>I</w:t>
      </w:r>
      <w:r w:rsidRPr="00F76107">
        <w:rPr>
          <w:rFonts w:asciiTheme="majorHAnsi" w:eastAsia="Arial" w:hAnsiTheme="majorHAnsi" w:cs="Arial"/>
          <w:b/>
          <w:spacing w:val="6"/>
        </w:rPr>
        <w:t>O</w:t>
      </w:r>
      <w:r w:rsidRPr="00F76107">
        <w:rPr>
          <w:rFonts w:asciiTheme="majorHAnsi" w:eastAsia="Arial" w:hAnsiTheme="majorHAnsi" w:cs="Arial"/>
          <w:b/>
          <w:spacing w:val="7"/>
        </w:rPr>
        <w:t>N</w:t>
      </w:r>
      <w:r w:rsidRPr="00F76107">
        <w:rPr>
          <w:rFonts w:asciiTheme="majorHAnsi" w:eastAsia="Arial" w:hAnsiTheme="majorHAnsi" w:cs="Arial"/>
          <w:b/>
          <w:spacing w:val="-2"/>
        </w:rPr>
        <w:t>A</w:t>
      </w:r>
      <w:r w:rsidRPr="00F76107">
        <w:rPr>
          <w:rFonts w:asciiTheme="majorHAnsi" w:eastAsia="Arial" w:hAnsiTheme="majorHAnsi" w:cs="Arial"/>
          <w:b/>
        </w:rPr>
        <w:t>L</w:t>
      </w:r>
    </w:p>
    <w:p w14:paraId="26578EAC" w14:textId="77777777" w:rsidR="00102C56" w:rsidRPr="00F76107" w:rsidRDefault="00102C56">
      <w:pPr>
        <w:spacing w:before="4" w:line="220" w:lineRule="exact"/>
        <w:rPr>
          <w:rFonts w:asciiTheme="majorHAnsi" w:hAnsiTheme="majorHAnsi"/>
        </w:rPr>
      </w:pPr>
    </w:p>
    <w:p w14:paraId="0809356E" w14:textId="77777777" w:rsidR="00102C56" w:rsidRPr="00F76107" w:rsidRDefault="00F76107">
      <w:pPr>
        <w:rPr>
          <w:rFonts w:asciiTheme="majorHAnsi" w:eastAsia="Arial" w:hAnsiTheme="majorHAnsi" w:cs="Arial"/>
        </w:rPr>
        <w:sectPr w:rsidR="00102C56" w:rsidRPr="00F76107">
          <w:pgSz w:w="11920" w:h="16840"/>
          <w:pgMar w:top="1060" w:right="840" w:bottom="280" w:left="720" w:header="720" w:footer="720" w:gutter="0"/>
          <w:cols w:num="2" w:space="720" w:equalWidth="0">
            <w:col w:w="6315" w:space="1031"/>
            <w:col w:w="3014"/>
          </w:cols>
        </w:sectPr>
      </w:pPr>
      <w:r w:rsidRPr="00F76107">
        <w:rPr>
          <w:rFonts w:asciiTheme="majorHAnsi" w:eastAsia="Arial" w:hAnsiTheme="majorHAnsi" w:cs="Arial"/>
          <w:spacing w:val="5"/>
        </w:rPr>
        <w:t>F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  <w:spacing w:val="5"/>
        </w:rPr>
        <w:t>r</w:t>
      </w:r>
      <w:r w:rsidRPr="00F76107">
        <w:rPr>
          <w:rFonts w:asciiTheme="majorHAnsi" w:eastAsia="Arial" w:hAnsiTheme="majorHAnsi" w:cs="Arial"/>
          <w:spacing w:val="6"/>
        </w:rPr>
        <w:t>s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5"/>
        </w:rPr>
        <w:t xml:space="preserve"> </w:t>
      </w:r>
      <w:r w:rsidRPr="00F76107">
        <w:rPr>
          <w:rFonts w:asciiTheme="majorHAnsi" w:eastAsia="Arial" w:hAnsiTheme="majorHAnsi" w:cs="Arial"/>
          <w:spacing w:val="6"/>
        </w:rPr>
        <w:t>A</w:t>
      </w:r>
      <w:r w:rsidRPr="00F76107">
        <w:rPr>
          <w:rFonts w:asciiTheme="majorHAnsi" w:eastAsia="Arial" w:hAnsiTheme="majorHAnsi" w:cs="Arial"/>
          <w:spacing w:val="4"/>
        </w:rPr>
        <w:t>i</w:t>
      </w:r>
      <w:r w:rsidRPr="00F76107">
        <w:rPr>
          <w:rFonts w:asciiTheme="majorHAnsi" w:eastAsia="Arial" w:hAnsiTheme="majorHAnsi" w:cs="Arial"/>
        </w:rPr>
        <w:t>d</w:t>
      </w:r>
    </w:p>
    <w:p w14:paraId="64536160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6DCB845A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33A160CA" w14:textId="77777777" w:rsidR="00102C56" w:rsidRPr="00F76107" w:rsidRDefault="00102C56">
      <w:pPr>
        <w:spacing w:line="200" w:lineRule="exact"/>
        <w:rPr>
          <w:rFonts w:asciiTheme="majorHAnsi" w:hAnsiTheme="majorHAnsi"/>
        </w:rPr>
      </w:pPr>
    </w:p>
    <w:p w14:paraId="510AF508" w14:textId="77777777" w:rsidR="00102C56" w:rsidRPr="00F76107" w:rsidRDefault="00102C56">
      <w:pPr>
        <w:spacing w:before="12" w:line="260" w:lineRule="exact"/>
        <w:rPr>
          <w:rFonts w:asciiTheme="majorHAnsi" w:hAnsiTheme="majorHAnsi"/>
        </w:rPr>
      </w:pPr>
    </w:p>
    <w:p w14:paraId="2C6710F8" w14:textId="77777777" w:rsidR="00102C56" w:rsidRPr="00F76107" w:rsidRDefault="00F76107">
      <w:pPr>
        <w:spacing w:before="29"/>
        <w:ind w:left="101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  <w:b/>
        </w:rPr>
        <w:t>Co</w:t>
      </w:r>
      <w:r w:rsidRPr="00F76107">
        <w:rPr>
          <w:rFonts w:asciiTheme="majorHAnsi" w:eastAsia="Arial" w:hAnsiTheme="majorHAnsi" w:cs="Arial"/>
          <w:b/>
          <w:spacing w:val="1"/>
        </w:rPr>
        <w:t>p</w:t>
      </w:r>
      <w:r w:rsidRPr="00F76107">
        <w:rPr>
          <w:rFonts w:asciiTheme="majorHAnsi" w:eastAsia="Arial" w:hAnsiTheme="majorHAnsi" w:cs="Arial"/>
          <w:b/>
          <w:spacing w:val="-4"/>
        </w:rPr>
        <w:t>y</w:t>
      </w:r>
      <w:r w:rsidRPr="00F76107">
        <w:rPr>
          <w:rFonts w:asciiTheme="majorHAnsi" w:eastAsia="Arial" w:hAnsiTheme="majorHAnsi" w:cs="Arial"/>
          <w:b/>
        </w:rPr>
        <w:t>right informati</w:t>
      </w:r>
      <w:r w:rsidRPr="00F76107">
        <w:rPr>
          <w:rFonts w:asciiTheme="majorHAnsi" w:eastAsia="Arial" w:hAnsiTheme="majorHAnsi" w:cs="Arial"/>
          <w:b/>
          <w:spacing w:val="2"/>
        </w:rPr>
        <w:t>o</w:t>
      </w:r>
      <w:r w:rsidRPr="00F76107">
        <w:rPr>
          <w:rFonts w:asciiTheme="majorHAnsi" w:eastAsia="Arial" w:hAnsiTheme="majorHAnsi" w:cs="Arial"/>
          <w:b/>
        </w:rPr>
        <w:t>n</w:t>
      </w:r>
      <w:r w:rsidRPr="00F76107">
        <w:rPr>
          <w:rFonts w:asciiTheme="majorHAnsi" w:eastAsia="Arial" w:hAnsiTheme="majorHAnsi" w:cs="Arial"/>
          <w:b/>
          <w:spacing w:val="1"/>
        </w:rPr>
        <w:t xml:space="preserve"> </w:t>
      </w:r>
      <w:r w:rsidRPr="00F76107">
        <w:rPr>
          <w:rFonts w:asciiTheme="majorHAnsi" w:eastAsia="Arial" w:hAnsiTheme="majorHAnsi" w:cs="Arial"/>
          <w:b/>
        </w:rPr>
        <w:t>- Pl</w:t>
      </w:r>
      <w:r w:rsidRPr="00F76107">
        <w:rPr>
          <w:rFonts w:asciiTheme="majorHAnsi" w:eastAsia="Arial" w:hAnsiTheme="majorHAnsi" w:cs="Arial"/>
          <w:b/>
          <w:spacing w:val="1"/>
        </w:rPr>
        <w:t>e</w:t>
      </w:r>
      <w:r w:rsidRPr="00F76107">
        <w:rPr>
          <w:rFonts w:asciiTheme="majorHAnsi" w:eastAsia="Arial" w:hAnsiTheme="majorHAnsi" w:cs="Arial"/>
          <w:b/>
          <w:spacing w:val="-1"/>
        </w:rPr>
        <w:t>a</w:t>
      </w:r>
      <w:r w:rsidRPr="00F76107">
        <w:rPr>
          <w:rFonts w:asciiTheme="majorHAnsi" w:eastAsia="Arial" w:hAnsiTheme="majorHAnsi" w:cs="Arial"/>
          <w:b/>
          <w:spacing w:val="1"/>
        </w:rPr>
        <w:t>s</w:t>
      </w:r>
      <w:r w:rsidRPr="00F76107">
        <w:rPr>
          <w:rFonts w:asciiTheme="majorHAnsi" w:eastAsia="Arial" w:hAnsiTheme="majorHAnsi" w:cs="Arial"/>
          <w:b/>
        </w:rPr>
        <w:t>e</w:t>
      </w:r>
      <w:r w:rsidRPr="00F76107">
        <w:rPr>
          <w:rFonts w:asciiTheme="majorHAnsi" w:eastAsia="Arial" w:hAnsiTheme="majorHAnsi" w:cs="Arial"/>
          <w:b/>
          <w:spacing w:val="1"/>
        </w:rPr>
        <w:t xml:space="preserve"> </w:t>
      </w:r>
      <w:r w:rsidRPr="00F76107">
        <w:rPr>
          <w:rFonts w:asciiTheme="majorHAnsi" w:eastAsia="Arial" w:hAnsiTheme="majorHAnsi" w:cs="Arial"/>
          <w:b/>
          <w:spacing w:val="-2"/>
        </w:rPr>
        <w:t>r</w:t>
      </w:r>
      <w:r w:rsidRPr="00F76107">
        <w:rPr>
          <w:rFonts w:asciiTheme="majorHAnsi" w:eastAsia="Arial" w:hAnsiTheme="majorHAnsi" w:cs="Arial"/>
          <w:b/>
          <w:spacing w:val="1"/>
        </w:rPr>
        <w:t>ea</w:t>
      </w:r>
      <w:r w:rsidRPr="00F76107">
        <w:rPr>
          <w:rFonts w:asciiTheme="majorHAnsi" w:eastAsia="Arial" w:hAnsiTheme="majorHAnsi" w:cs="Arial"/>
          <w:b/>
        </w:rPr>
        <w:t>d</w:t>
      </w:r>
    </w:p>
    <w:p w14:paraId="0902C480" w14:textId="77777777" w:rsidR="00102C56" w:rsidRPr="00F76107" w:rsidRDefault="00F76107">
      <w:pPr>
        <w:spacing w:before="42" w:line="276" w:lineRule="auto"/>
        <w:ind w:left="101" w:right="84"/>
        <w:rPr>
          <w:rFonts w:asciiTheme="majorHAnsi" w:eastAsia="Arial" w:hAnsiTheme="majorHAnsi" w:cs="Arial"/>
        </w:rPr>
      </w:pPr>
      <w:r w:rsidRPr="00F76107">
        <w:rPr>
          <w:rFonts w:asciiTheme="majorHAnsi" w:eastAsia="Arial" w:hAnsiTheme="majorHAnsi" w:cs="Arial"/>
        </w:rPr>
        <w:t>©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</w:rPr>
        <w:t>h</w:t>
      </w:r>
      <w:r w:rsidRPr="00F76107">
        <w:rPr>
          <w:rFonts w:asciiTheme="majorHAnsi" w:eastAsia="Arial" w:hAnsiTheme="majorHAnsi" w:cs="Arial"/>
          <w:spacing w:val="-1"/>
        </w:rPr>
        <w:t>i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</w:rPr>
        <w:t>CV</w:t>
      </w:r>
      <w:r w:rsidRPr="00F76107">
        <w:rPr>
          <w:rFonts w:asciiTheme="majorHAnsi" w:eastAsia="Arial" w:hAnsiTheme="majorHAnsi" w:cs="Arial"/>
          <w:spacing w:val="-4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4"/>
        </w:rPr>
        <w:t>m</w:t>
      </w:r>
      <w:r w:rsidRPr="00F76107">
        <w:rPr>
          <w:rFonts w:asciiTheme="majorHAnsi" w:eastAsia="Arial" w:hAnsiTheme="majorHAnsi" w:cs="Arial"/>
        </w:rPr>
        <w:t>p</w:t>
      </w:r>
      <w:r w:rsidRPr="00F76107">
        <w:rPr>
          <w:rFonts w:asciiTheme="majorHAnsi" w:eastAsia="Arial" w:hAnsiTheme="majorHAnsi" w:cs="Arial"/>
          <w:spacing w:val="-1"/>
        </w:rPr>
        <w:t>l</w:t>
      </w:r>
      <w:r w:rsidRPr="00F76107">
        <w:rPr>
          <w:rFonts w:asciiTheme="majorHAnsi" w:eastAsia="Arial" w:hAnsiTheme="majorHAnsi" w:cs="Arial"/>
        </w:rPr>
        <w:t>ate</w:t>
      </w:r>
      <w:r w:rsidRPr="00F76107">
        <w:rPr>
          <w:rFonts w:asciiTheme="majorHAnsi" w:eastAsia="Arial" w:hAnsiTheme="majorHAnsi" w:cs="Arial"/>
          <w:spacing w:val="-9"/>
        </w:rPr>
        <w:t xml:space="preserve"> </w:t>
      </w:r>
      <w:r w:rsidRPr="00F76107">
        <w:rPr>
          <w:rFonts w:asciiTheme="majorHAnsi" w:eastAsia="Arial" w:hAnsiTheme="majorHAnsi" w:cs="Arial"/>
          <w:spacing w:val="-1"/>
        </w:rPr>
        <w:t>i</w:t>
      </w:r>
      <w:r w:rsidRPr="00F76107">
        <w:rPr>
          <w:rFonts w:asciiTheme="majorHAnsi" w:eastAsia="Arial" w:hAnsiTheme="majorHAnsi" w:cs="Arial"/>
        </w:rPr>
        <w:t xml:space="preserve">s 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</w:rPr>
        <w:t>he</w:t>
      </w:r>
      <w:r w:rsidRPr="00F76107">
        <w:rPr>
          <w:rFonts w:asciiTheme="majorHAnsi" w:eastAsia="Arial" w:hAnsiTheme="majorHAnsi" w:cs="Arial"/>
          <w:spacing w:val="-4"/>
        </w:rPr>
        <w:t xml:space="preserve"> </w:t>
      </w:r>
      <w:r w:rsidRPr="00F76107">
        <w:rPr>
          <w:rFonts w:asciiTheme="majorHAnsi" w:eastAsia="Arial" w:hAnsiTheme="majorHAnsi" w:cs="Arial"/>
          <w:spacing w:val="3"/>
        </w:rPr>
        <w:t>c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1"/>
        </w:rPr>
        <w:t>p</w:t>
      </w:r>
      <w:r w:rsidRPr="00F76107">
        <w:rPr>
          <w:rFonts w:asciiTheme="majorHAnsi" w:eastAsia="Arial" w:hAnsiTheme="majorHAnsi" w:cs="Arial"/>
          <w:spacing w:val="-4"/>
        </w:rPr>
        <w:t>y</w:t>
      </w:r>
      <w:r w:rsidRPr="00F76107">
        <w:rPr>
          <w:rFonts w:asciiTheme="majorHAnsi" w:eastAsia="Arial" w:hAnsiTheme="majorHAnsi" w:cs="Arial"/>
          <w:spacing w:val="3"/>
        </w:rPr>
        <w:t>r</w:t>
      </w:r>
      <w:r w:rsidRPr="00F76107">
        <w:rPr>
          <w:rFonts w:asciiTheme="majorHAnsi" w:eastAsia="Arial" w:hAnsiTheme="majorHAnsi" w:cs="Arial"/>
          <w:spacing w:val="-1"/>
        </w:rPr>
        <w:t>i</w:t>
      </w:r>
      <w:r w:rsidRPr="00F76107">
        <w:rPr>
          <w:rFonts w:asciiTheme="majorHAnsi" w:eastAsia="Arial" w:hAnsiTheme="majorHAnsi" w:cs="Arial"/>
        </w:rPr>
        <w:t>g</w:t>
      </w:r>
      <w:r w:rsidRPr="00F76107">
        <w:rPr>
          <w:rFonts w:asciiTheme="majorHAnsi" w:eastAsia="Arial" w:hAnsiTheme="majorHAnsi" w:cs="Arial"/>
          <w:spacing w:val="-1"/>
        </w:rPr>
        <w:t>h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-6"/>
        </w:rPr>
        <w:t xml:space="preserve"> </w:t>
      </w:r>
      <w:r w:rsidRPr="00F76107">
        <w:rPr>
          <w:rFonts w:asciiTheme="majorHAnsi" w:eastAsia="Arial" w:hAnsiTheme="majorHAnsi" w:cs="Arial"/>
        </w:rPr>
        <w:t>of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4"/>
        </w:rPr>
        <w:t>a</w:t>
      </w:r>
      <w:r w:rsidRPr="00F76107">
        <w:rPr>
          <w:rFonts w:asciiTheme="majorHAnsi" w:eastAsia="Arial" w:hAnsiTheme="majorHAnsi" w:cs="Arial"/>
          <w:spacing w:val="-6"/>
        </w:rPr>
        <w:t>y</w:t>
      </w:r>
      <w:r w:rsidRPr="00F76107">
        <w:rPr>
          <w:rFonts w:asciiTheme="majorHAnsi" w:eastAsia="Arial" w:hAnsiTheme="majorHAnsi" w:cs="Arial"/>
          <w:spacing w:val="1"/>
        </w:rPr>
        <w:t>j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b</w:t>
      </w:r>
      <w:r w:rsidRPr="00F76107">
        <w:rPr>
          <w:rFonts w:asciiTheme="majorHAnsi" w:eastAsia="Arial" w:hAnsiTheme="majorHAnsi" w:cs="Arial"/>
          <w:spacing w:val="-6"/>
        </w:rPr>
        <w:t xml:space="preserve"> </w:t>
      </w:r>
      <w:r w:rsidRPr="00F76107">
        <w:rPr>
          <w:rFonts w:asciiTheme="majorHAnsi" w:eastAsia="Arial" w:hAnsiTheme="majorHAnsi" w:cs="Arial"/>
          <w:spacing w:val="-1"/>
        </w:rPr>
        <w:t>L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A</w:t>
      </w:r>
      <w:r w:rsidRPr="00F76107">
        <w:rPr>
          <w:rFonts w:asciiTheme="majorHAnsi" w:eastAsia="Arial" w:hAnsiTheme="majorHAnsi" w:cs="Arial"/>
        </w:rPr>
        <w:t>u</w:t>
      </w:r>
      <w:r w:rsidRPr="00F76107">
        <w:rPr>
          <w:rFonts w:asciiTheme="majorHAnsi" w:eastAsia="Arial" w:hAnsiTheme="majorHAnsi" w:cs="Arial"/>
          <w:spacing w:val="1"/>
        </w:rPr>
        <w:t>g</w:t>
      </w:r>
      <w:r w:rsidRPr="00F76107">
        <w:rPr>
          <w:rFonts w:asciiTheme="majorHAnsi" w:eastAsia="Arial" w:hAnsiTheme="majorHAnsi" w:cs="Arial"/>
        </w:rPr>
        <w:t>u</w:t>
      </w:r>
      <w:r w:rsidRPr="00F76107">
        <w:rPr>
          <w:rFonts w:asciiTheme="majorHAnsi" w:eastAsia="Arial" w:hAnsiTheme="majorHAnsi" w:cs="Arial"/>
          <w:spacing w:val="1"/>
        </w:rPr>
        <w:t>s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-6"/>
        </w:rPr>
        <w:t xml:space="preserve"> </w:t>
      </w:r>
      <w:r w:rsidRPr="00F76107">
        <w:rPr>
          <w:rFonts w:asciiTheme="majorHAnsi" w:eastAsia="Arial" w:hAnsiTheme="majorHAnsi" w:cs="Arial"/>
          <w:spacing w:val="-1"/>
        </w:rPr>
        <w:t>2</w:t>
      </w:r>
      <w:r w:rsidRPr="00F76107">
        <w:rPr>
          <w:rFonts w:asciiTheme="majorHAnsi" w:eastAsia="Arial" w:hAnsiTheme="majorHAnsi" w:cs="Arial"/>
        </w:rPr>
        <w:t>0</w:t>
      </w:r>
      <w:r w:rsidRPr="00F76107">
        <w:rPr>
          <w:rFonts w:asciiTheme="majorHAnsi" w:eastAsia="Arial" w:hAnsiTheme="majorHAnsi" w:cs="Arial"/>
          <w:spacing w:val="1"/>
        </w:rPr>
        <w:t>1</w:t>
      </w:r>
      <w:r w:rsidRPr="00F76107">
        <w:rPr>
          <w:rFonts w:asciiTheme="majorHAnsi" w:eastAsia="Arial" w:hAnsiTheme="majorHAnsi" w:cs="Arial"/>
        </w:rPr>
        <w:t>0.</w:t>
      </w:r>
      <w:r w:rsidRPr="00F76107">
        <w:rPr>
          <w:rFonts w:asciiTheme="majorHAnsi" w:eastAsia="Arial" w:hAnsiTheme="majorHAnsi" w:cs="Arial"/>
          <w:spacing w:val="-6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J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-1"/>
        </w:rPr>
        <w:t>b</w:t>
      </w:r>
      <w:r w:rsidRPr="00F76107">
        <w:rPr>
          <w:rFonts w:asciiTheme="majorHAnsi" w:eastAsia="Arial" w:hAnsiTheme="majorHAnsi" w:cs="Arial"/>
          <w:spacing w:val="1"/>
        </w:rPr>
        <w:t>s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3"/>
        </w:rPr>
        <w:t>k</w:t>
      </w:r>
      <w:r w:rsidRPr="00F76107">
        <w:rPr>
          <w:rFonts w:asciiTheme="majorHAnsi" w:eastAsia="Arial" w:hAnsiTheme="majorHAnsi" w:cs="Arial"/>
        </w:rPr>
        <w:t>ers</w:t>
      </w:r>
      <w:r w:rsidRPr="00F76107">
        <w:rPr>
          <w:rFonts w:asciiTheme="majorHAnsi" w:eastAsia="Arial" w:hAnsiTheme="majorHAnsi" w:cs="Arial"/>
          <w:spacing w:val="-11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m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-8"/>
        </w:rPr>
        <w:t xml:space="preserve"> 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1"/>
        </w:rPr>
        <w:t>o</w:t>
      </w:r>
      <w:r w:rsidRPr="00F76107">
        <w:rPr>
          <w:rFonts w:asciiTheme="majorHAnsi" w:eastAsia="Arial" w:hAnsiTheme="majorHAnsi" w:cs="Arial"/>
          <w:spacing w:val="-2"/>
        </w:rPr>
        <w:t>w</w:t>
      </w:r>
      <w:r w:rsidRPr="00F76107">
        <w:rPr>
          <w:rFonts w:asciiTheme="majorHAnsi" w:eastAsia="Arial" w:hAnsiTheme="majorHAnsi" w:cs="Arial"/>
          <w:spacing w:val="2"/>
        </w:rPr>
        <w:t>n</w:t>
      </w:r>
      <w:r w:rsidRPr="00F76107">
        <w:rPr>
          <w:rFonts w:asciiTheme="majorHAnsi" w:eastAsia="Arial" w:hAnsiTheme="majorHAnsi" w:cs="Arial"/>
          <w:spacing w:val="-1"/>
        </w:rPr>
        <w:t>l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1"/>
        </w:rPr>
        <w:t>a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-9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a</w:t>
      </w:r>
      <w:r w:rsidRPr="00F76107">
        <w:rPr>
          <w:rFonts w:asciiTheme="majorHAnsi" w:eastAsia="Arial" w:hAnsiTheme="majorHAnsi" w:cs="Arial"/>
        </w:rPr>
        <w:t>nd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</w:rPr>
        <w:t>u</w:t>
      </w:r>
      <w:r w:rsidRPr="00F76107">
        <w:rPr>
          <w:rFonts w:asciiTheme="majorHAnsi" w:eastAsia="Arial" w:hAnsiTheme="majorHAnsi" w:cs="Arial"/>
          <w:spacing w:val="1"/>
        </w:rPr>
        <w:t>s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-1"/>
        </w:rPr>
        <w:t>t</w:t>
      </w:r>
      <w:r w:rsidRPr="00F76107">
        <w:rPr>
          <w:rFonts w:asciiTheme="majorHAnsi" w:eastAsia="Arial" w:hAnsiTheme="majorHAnsi" w:cs="Arial"/>
          <w:spacing w:val="2"/>
        </w:rPr>
        <w:t>h</w:t>
      </w:r>
      <w:r w:rsidRPr="00F76107">
        <w:rPr>
          <w:rFonts w:asciiTheme="majorHAnsi" w:eastAsia="Arial" w:hAnsiTheme="majorHAnsi" w:cs="Arial"/>
          <w:spacing w:val="-1"/>
        </w:rPr>
        <w:t>i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</w:rPr>
        <w:t>CV e</w:t>
      </w:r>
      <w:r w:rsidRPr="00F76107">
        <w:rPr>
          <w:rFonts w:asciiTheme="majorHAnsi" w:eastAsia="Arial" w:hAnsiTheme="majorHAnsi" w:cs="Arial"/>
          <w:spacing w:val="1"/>
        </w:rPr>
        <w:t>x</w:t>
      </w:r>
      <w:r w:rsidRPr="00F76107">
        <w:rPr>
          <w:rFonts w:asciiTheme="majorHAnsi" w:eastAsia="Arial" w:hAnsiTheme="majorHAnsi" w:cs="Arial"/>
        </w:rPr>
        <w:t>a</w:t>
      </w:r>
      <w:r w:rsidRPr="00F76107">
        <w:rPr>
          <w:rFonts w:asciiTheme="majorHAnsi" w:eastAsia="Arial" w:hAnsiTheme="majorHAnsi" w:cs="Arial"/>
          <w:spacing w:val="4"/>
        </w:rPr>
        <w:t>m</w:t>
      </w:r>
      <w:r w:rsidRPr="00F76107">
        <w:rPr>
          <w:rFonts w:asciiTheme="majorHAnsi" w:eastAsia="Arial" w:hAnsiTheme="majorHAnsi" w:cs="Arial"/>
        </w:rPr>
        <w:t>p</w:t>
      </w:r>
      <w:r w:rsidRPr="00F76107">
        <w:rPr>
          <w:rFonts w:asciiTheme="majorHAnsi" w:eastAsia="Arial" w:hAnsiTheme="majorHAnsi" w:cs="Arial"/>
          <w:spacing w:val="-1"/>
        </w:rPr>
        <w:t>l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8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f</w:t>
      </w:r>
      <w:r w:rsidRPr="00F76107">
        <w:rPr>
          <w:rFonts w:asciiTheme="majorHAnsi" w:eastAsia="Arial" w:hAnsiTheme="majorHAnsi" w:cs="Arial"/>
        </w:rPr>
        <w:t>or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</w:rPr>
        <w:t>the</w:t>
      </w:r>
      <w:r w:rsidRPr="00F76107">
        <w:rPr>
          <w:rFonts w:asciiTheme="majorHAnsi" w:eastAsia="Arial" w:hAnsiTheme="majorHAnsi" w:cs="Arial"/>
          <w:spacing w:val="-2"/>
        </w:rPr>
        <w:t>i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wn</w:t>
      </w:r>
      <w:r w:rsidRPr="00F76107">
        <w:rPr>
          <w:rFonts w:asciiTheme="majorHAnsi" w:eastAsia="Arial" w:hAnsiTheme="majorHAnsi" w:cs="Arial"/>
          <w:spacing w:val="-4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p</w:t>
      </w:r>
      <w:r w:rsidRPr="00F76107">
        <w:rPr>
          <w:rFonts w:asciiTheme="majorHAnsi" w:eastAsia="Arial" w:hAnsiTheme="majorHAnsi" w:cs="Arial"/>
        </w:rPr>
        <w:t>er</w:t>
      </w:r>
      <w:r w:rsidRPr="00F76107">
        <w:rPr>
          <w:rFonts w:asciiTheme="majorHAnsi" w:eastAsia="Arial" w:hAnsiTheme="majorHAnsi" w:cs="Arial"/>
          <w:spacing w:val="2"/>
        </w:rPr>
        <w:t>s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-1"/>
        </w:rPr>
        <w:t>n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</w:rPr>
        <w:t>l</w:t>
      </w:r>
      <w:r w:rsidRPr="00F76107">
        <w:rPr>
          <w:rFonts w:asciiTheme="majorHAnsi" w:eastAsia="Arial" w:hAnsiTheme="majorHAnsi" w:cs="Arial"/>
          <w:spacing w:val="-9"/>
        </w:rPr>
        <w:t xml:space="preserve"> </w:t>
      </w:r>
      <w:r w:rsidRPr="00F76107">
        <w:rPr>
          <w:rFonts w:asciiTheme="majorHAnsi" w:eastAsia="Arial" w:hAnsiTheme="majorHAnsi" w:cs="Arial"/>
        </w:rPr>
        <w:t>use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t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h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1"/>
        </w:rPr>
        <w:t>l</w:t>
      </w:r>
      <w:r w:rsidRPr="00F76107">
        <w:rPr>
          <w:rFonts w:asciiTheme="majorHAnsi" w:eastAsia="Arial" w:hAnsiTheme="majorHAnsi" w:cs="Arial"/>
        </w:rPr>
        <w:t>p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-1"/>
        </w:rPr>
        <w:t>h</w:t>
      </w:r>
      <w:r w:rsidRPr="00F76107">
        <w:rPr>
          <w:rFonts w:asciiTheme="majorHAnsi" w:eastAsia="Arial" w:hAnsiTheme="majorHAnsi" w:cs="Arial"/>
        </w:rPr>
        <w:t xml:space="preserve">em </w:t>
      </w:r>
      <w:r w:rsidRPr="00F76107">
        <w:rPr>
          <w:rFonts w:asciiTheme="majorHAnsi" w:eastAsia="Arial" w:hAnsiTheme="majorHAnsi" w:cs="Arial"/>
          <w:spacing w:val="1"/>
        </w:rPr>
        <w:t>cr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1"/>
        </w:rPr>
        <w:t>a</w:t>
      </w:r>
      <w:r w:rsidRPr="00F76107">
        <w:rPr>
          <w:rFonts w:asciiTheme="majorHAnsi" w:eastAsia="Arial" w:hAnsiTheme="majorHAnsi" w:cs="Arial"/>
        </w:rPr>
        <w:t>te</w:t>
      </w:r>
      <w:r w:rsidRPr="00F76107">
        <w:rPr>
          <w:rFonts w:asciiTheme="majorHAnsi" w:eastAsia="Arial" w:hAnsiTheme="majorHAnsi" w:cs="Arial"/>
          <w:spacing w:val="-7"/>
        </w:rPr>
        <w:t xml:space="preserve"> </w:t>
      </w:r>
      <w:r w:rsidRPr="00F76107">
        <w:rPr>
          <w:rFonts w:asciiTheme="majorHAnsi" w:eastAsia="Arial" w:hAnsiTheme="majorHAnsi" w:cs="Arial"/>
        </w:rPr>
        <w:t>th</w:t>
      </w:r>
      <w:r w:rsidRPr="00F76107">
        <w:rPr>
          <w:rFonts w:asciiTheme="majorHAnsi" w:eastAsia="Arial" w:hAnsiTheme="majorHAnsi" w:cs="Arial"/>
          <w:spacing w:val="1"/>
        </w:rPr>
        <w:t>e</w:t>
      </w:r>
      <w:r w:rsidRPr="00F76107">
        <w:rPr>
          <w:rFonts w:asciiTheme="majorHAnsi" w:eastAsia="Arial" w:hAnsiTheme="majorHAnsi" w:cs="Arial"/>
          <w:spacing w:val="-1"/>
        </w:rPr>
        <w:t>i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wn</w:t>
      </w:r>
      <w:r w:rsidRPr="00F76107">
        <w:rPr>
          <w:rFonts w:asciiTheme="majorHAnsi" w:eastAsia="Arial" w:hAnsiTheme="majorHAnsi" w:cs="Arial"/>
          <w:spacing w:val="-4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C</w:t>
      </w:r>
      <w:r w:rsidRPr="00F76107">
        <w:rPr>
          <w:rFonts w:asciiTheme="majorHAnsi" w:eastAsia="Arial" w:hAnsiTheme="majorHAnsi" w:cs="Arial"/>
          <w:spacing w:val="-1"/>
        </w:rPr>
        <w:t>V</w:t>
      </w:r>
      <w:r w:rsidRPr="00F76107">
        <w:rPr>
          <w:rFonts w:asciiTheme="majorHAnsi" w:eastAsia="Arial" w:hAnsiTheme="majorHAnsi" w:cs="Arial"/>
          <w:spacing w:val="1"/>
        </w:rPr>
        <w:t>s</w:t>
      </w:r>
      <w:r w:rsidRPr="00F76107">
        <w:rPr>
          <w:rFonts w:asciiTheme="majorHAnsi" w:eastAsia="Arial" w:hAnsiTheme="majorHAnsi" w:cs="Arial"/>
        </w:rPr>
        <w:t>.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-1"/>
        </w:rPr>
        <w:t>Y</w:t>
      </w:r>
      <w:r w:rsidRPr="00F76107">
        <w:rPr>
          <w:rFonts w:asciiTheme="majorHAnsi" w:eastAsia="Arial" w:hAnsiTheme="majorHAnsi" w:cs="Arial"/>
        </w:rPr>
        <w:t>ou</w:t>
      </w:r>
      <w:r w:rsidRPr="00F76107">
        <w:rPr>
          <w:rFonts w:asciiTheme="majorHAnsi" w:eastAsia="Arial" w:hAnsiTheme="majorHAnsi" w:cs="Arial"/>
          <w:spacing w:val="-5"/>
        </w:rPr>
        <w:t xml:space="preserve"> </w:t>
      </w:r>
      <w:r w:rsidRPr="00F76107">
        <w:rPr>
          <w:rFonts w:asciiTheme="majorHAnsi" w:eastAsia="Arial" w:hAnsiTheme="majorHAnsi" w:cs="Arial"/>
        </w:rPr>
        <w:t>are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m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1"/>
        </w:rPr>
        <w:t>s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-2"/>
        </w:rPr>
        <w:t xml:space="preserve"> w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1"/>
        </w:rPr>
        <w:t>l</w:t>
      </w:r>
      <w:r w:rsidRPr="00F76107">
        <w:rPr>
          <w:rFonts w:asciiTheme="majorHAnsi" w:eastAsia="Arial" w:hAnsiTheme="majorHAnsi" w:cs="Arial"/>
          <w:spacing w:val="1"/>
        </w:rPr>
        <w:t>c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4"/>
        </w:rPr>
        <w:t>m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8"/>
        </w:rPr>
        <w:t xml:space="preserve"> </w:t>
      </w:r>
      <w:r w:rsidRPr="00F76107">
        <w:rPr>
          <w:rFonts w:asciiTheme="majorHAnsi" w:eastAsia="Arial" w:hAnsiTheme="majorHAnsi" w:cs="Arial"/>
          <w:spacing w:val="-1"/>
        </w:rPr>
        <w:t>t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l</w:t>
      </w:r>
      <w:r w:rsidRPr="00F76107">
        <w:rPr>
          <w:rFonts w:asciiTheme="majorHAnsi" w:eastAsia="Arial" w:hAnsiTheme="majorHAnsi" w:cs="Arial"/>
          <w:spacing w:val="-1"/>
        </w:rPr>
        <w:t>i</w:t>
      </w:r>
      <w:r w:rsidRPr="00F76107">
        <w:rPr>
          <w:rFonts w:asciiTheme="majorHAnsi" w:eastAsia="Arial" w:hAnsiTheme="majorHAnsi" w:cs="Arial"/>
        </w:rPr>
        <w:t>nk to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11"/>
        </w:rPr>
        <w:t>h</w:t>
      </w:r>
      <w:r w:rsidRPr="00F76107">
        <w:rPr>
          <w:rFonts w:asciiTheme="majorHAnsi" w:eastAsia="Arial" w:hAnsiTheme="majorHAnsi" w:cs="Arial"/>
          <w:spacing w:val="-1"/>
        </w:rPr>
        <w:t>i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</w:rPr>
        <w:t>a</w:t>
      </w:r>
      <w:r w:rsidRPr="00F76107">
        <w:rPr>
          <w:rFonts w:asciiTheme="majorHAnsi" w:eastAsia="Arial" w:hAnsiTheme="majorHAnsi" w:cs="Arial"/>
          <w:spacing w:val="-1"/>
        </w:rPr>
        <w:t>g</w:t>
      </w:r>
      <w:r w:rsidRPr="00F76107">
        <w:rPr>
          <w:rFonts w:asciiTheme="majorHAnsi" w:eastAsia="Arial" w:hAnsiTheme="majorHAnsi" w:cs="Arial"/>
        </w:rPr>
        <w:t>e or a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-7"/>
        </w:rPr>
        <w:t xml:space="preserve"> 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1"/>
        </w:rPr>
        <w:t>t</w:t>
      </w:r>
      <w:r w:rsidRPr="00F76107">
        <w:rPr>
          <w:rFonts w:asciiTheme="majorHAnsi" w:eastAsia="Arial" w:hAnsiTheme="majorHAnsi" w:cs="Arial"/>
        </w:rPr>
        <w:t>h</w:t>
      </w:r>
      <w:r w:rsidRPr="00F76107">
        <w:rPr>
          <w:rFonts w:asciiTheme="majorHAnsi" w:eastAsia="Arial" w:hAnsiTheme="majorHAnsi" w:cs="Arial"/>
          <w:spacing w:val="-1"/>
        </w:rPr>
        <w:t>e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-4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</w:rPr>
        <w:t>a</w:t>
      </w:r>
      <w:r w:rsidRPr="00F76107">
        <w:rPr>
          <w:rFonts w:asciiTheme="majorHAnsi" w:eastAsia="Arial" w:hAnsiTheme="majorHAnsi" w:cs="Arial"/>
          <w:spacing w:val="-1"/>
        </w:rPr>
        <w:t>g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</w:rPr>
        <w:t>on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-1"/>
        </w:rPr>
        <w:t>u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s</w:t>
      </w:r>
      <w:r w:rsidRPr="00F76107">
        <w:rPr>
          <w:rFonts w:asciiTheme="majorHAnsi" w:eastAsia="Arial" w:hAnsiTheme="majorHAnsi" w:cs="Arial"/>
          <w:spacing w:val="-1"/>
        </w:rPr>
        <w:t>i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-51"/>
        </w:rPr>
        <w:t xml:space="preserve"> </w:t>
      </w:r>
      <w:hyperlink r:id="rId7">
        <w:r w:rsidRPr="00F76107">
          <w:rPr>
            <w:rFonts w:asciiTheme="majorHAnsi" w:eastAsia="Arial" w:hAnsiTheme="majorHAnsi" w:cs="Arial"/>
            <w:u w:color="0000FF"/>
          </w:rPr>
          <w:t>ww</w:t>
        </w:r>
        <w:r w:rsidRPr="00F76107">
          <w:rPr>
            <w:rFonts w:asciiTheme="majorHAnsi" w:eastAsia="Arial" w:hAnsiTheme="majorHAnsi" w:cs="Arial"/>
            <w:spacing w:val="-2"/>
            <w:u w:color="0000FF"/>
          </w:rPr>
          <w:t>w</w:t>
        </w:r>
        <w:r w:rsidRPr="00F76107">
          <w:rPr>
            <w:rFonts w:asciiTheme="majorHAnsi" w:eastAsia="Arial" w:hAnsiTheme="majorHAnsi" w:cs="Arial"/>
            <w:spacing w:val="2"/>
            <w:u w:color="0000FF"/>
          </w:rPr>
          <w:t>.</w:t>
        </w:r>
        <w:r w:rsidRPr="00F76107">
          <w:rPr>
            <w:rFonts w:asciiTheme="majorHAnsi" w:eastAsia="Arial" w:hAnsiTheme="majorHAnsi" w:cs="Arial"/>
            <w:u w:color="0000FF"/>
          </w:rPr>
          <w:t>d</w:t>
        </w:r>
        <w:r w:rsidRPr="00F76107">
          <w:rPr>
            <w:rFonts w:asciiTheme="majorHAnsi" w:eastAsia="Arial" w:hAnsiTheme="majorHAnsi" w:cs="Arial"/>
            <w:spacing w:val="4"/>
            <w:u w:color="0000FF"/>
          </w:rPr>
          <w:t>a</w:t>
        </w:r>
        <w:r w:rsidRPr="00F76107">
          <w:rPr>
            <w:rFonts w:asciiTheme="majorHAnsi" w:eastAsia="Arial" w:hAnsiTheme="majorHAnsi" w:cs="Arial"/>
            <w:spacing w:val="-6"/>
            <w:u w:color="0000FF"/>
          </w:rPr>
          <w:t>y</w:t>
        </w:r>
        <w:r w:rsidRPr="00F76107">
          <w:rPr>
            <w:rFonts w:asciiTheme="majorHAnsi" w:eastAsia="Arial" w:hAnsiTheme="majorHAnsi" w:cs="Arial"/>
            <w:spacing w:val="1"/>
            <w:u w:color="0000FF"/>
          </w:rPr>
          <w:t>j</w:t>
        </w:r>
        <w:r w:rsidRPr="00F76107">
          <w:rPr>
            <w:rFonts w:asciiTheme="majorHAnsi" w:eastAsia="Arial" w:hAnsiTheme="majorHAnsi" w:cs="Arial"/>
            <w:spacing w:val="2"/>
            <w:u w:color="0000FF"/>
          </w:rPr>
          <w:t>o</w:t>
        </w:r>
        <w:r w:rsidRPr="00F76107">
          <w:rPr>
            <w:rFonts w:asciiTheme="majorHAnsi" w:eastAsia="Arial" w:hAnsiTheme="majorHAnsi" w:cs="Arial"/>
            <w:u w:color="0000FF"/>
          </w:rPr>
          <w:t>b.co</w:t>
        </w:r>
        <w:r w:rsidRPr="00F76107">
          <w:rPr>
            <w:rFonts w:asciiTheme="majorHAnsi" w:eastAsia="Arial" w:hAnsiTheme="majorHAnsi" w:cs="Arial"/>
            <w:spacing w:val="6"/>
            <w:u w:color="0000FF"/>
          </w:rPr>
          <w:t>m</w:t>
        </w:r>
        <w:r w:rsidRPr="00F76107">
          <w:rPr>
            <w:rFonts w:asciiTheme="majorHAnsi" w:eastAsia="Arial" w:hAnsiTheme="majorHAnsi" w:cs="Arial"/>
          </w:rPr>
          <w:t>.</w:t>
        </w:r>
        <w:r w:rsidRPr="00F76107">
          <w:rPr>
            <w:rFonts w:asciiTheme="majorHAnsi" w:eastAsia="Arial" w:hAnsiTheme="majorHAnsi" w:cs="Arial"/>
            <w:spacing w:val="40"/>
          </w:rPr>
          <w:t xml:space="preserve"> </w:t>
        </w:r>
        <w:r w:rsidRPr="00F76107">
          <w:rPr>
            <w:rFonts w:asciiTheme="majorHAnsi" w:eastAsia="Arial" w:hAnsiTheme="majorHAnsi" w:cs="Arial"/>
          </w:rPr>
          <w:t>H</w:t>
        </w:r>
      </w:hyperlink>
      <w:r w:rsidRPr="00F76107">
        <w:rPr>
          <w:rFonts w:asciiTheme="majorHAnsi" w:eastAsia="Arial" w:hAnsiTheme="majorHAnsi" w:cs="Arial"/>
          <w:spacing w:val="1"/>
        </w:rPr>
        <w:t>o</w:t>
      </w:r>
      <w:r w:rsidRPr="00F76107">
        <w:rPr>
          <w:rFonts w:asciiTheme="majorHAnsi" w:eastAsia="Arial" w:hAnsiTheme="majorHAnsi" w:cs="Arial"/>
          <w:spacing w:val="-2"/>
        </w:rPr>
        <w:t>w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  <w:spacing w:val="-1"/>
        </w:rPr>
        <w:t>v</w:t>
      </w:r>
      <w:r w:rsidRPr="00F76107">
        <w:rPr>
          <w:rFonts w:asciiTheme="majorHAnsi" w:eastAsia="Arial" w:hAnsiTheme="majorHAnsi" w:cs="Arial"/>
        </w:rPr>
        <w:t>er</w:t>
      </w:r>
      <w:r w:rsidRPr="00F76107">
        <w:rPr>
          <w:rFonts w:asciiTheme="majorHAnsi" w:eastAsia="Arial" w:hAnsiTheme="majorHAnsi" w:cs="Arial"/>
          <w:spacing w:val="-8"/>
        </w:rPr>
        <w:t xml:space="preserve"> 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2"/>
        </w:rPr>
        <w:t>h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1"/>
        </w:rPr>
        <w:t>s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5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C</w:t>
      </w:r>
      <w:r w:rsidRPr="00F76107">
        <w:rPr>
          <w:rFonts w:asciiTheme="majorHAnsi" w:eastAsia="Arial" w:hAnsiTheme="majorHAnsi" w:cs="Arial"/>
          <w:spacing w:val="-1"/>
        </w:rPr>
        <w:t>V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m</w:t>
      </w:r>
      <w:r w:rsidRPr="00F76107">
        <w:rPr>
          <w:rFonts w:asciiTheme="majorHAnsi" w:eastAsia="Arial" w:hAnsiTheme="majorHAnsi" w:cs="Arial"/>
        </w:rPr>
        <w:t>u</w:t>
      </w:r>
      <w:r w:rsidRPr="00F76107">
        <w:rPr>
          <w:rFonts w:asciiTheme="majorHAnsi" w:eastAsia="Arial" w:hAnsiTheme="majorHAnsi" w:cs="Arial"/>
          <w:spacing w:val="1"/>
        </w:rPr>
        <w:t>s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-4"/>
        </w:rPr>
        <w:t xml:space="preserve"> </w:t>
      </w:r>
      <w:r w:rsidRPr="00F76107">
        <w:rPr>
          <w:rFonts w:asciiTheme="majorHAnsi" w:eastAsia="Arial" w:hAnsiTheme="majorHAnsi" w:cs="Arial"/>
          <w:spacing w:val="-1"/>
        </w:rPr>
        <w:t>n</w:t>
      </w:r>
      <w:r w:rsidRPr="00F76107">
        <w:rPr>
          <w:rFonts w:asciiTheme="majorHAnsi" w:eastAsia="Arial" w:hAnsiTheme="majorHAnsi" w:cs="Arial"/>
        </w:rPr>
        <w:t>ot</w:t>
      </w:r>
      <w:r w:rsidRPr="00F76107">
        <w:rPr>
          <w:rFonts w:asciiTheme="majorHAnsi" w:eastAsia="Arial" w:hAnsiTheme="majorHAnsi" w:cs="Arial"/>
          <w:spacing w:val="-4"/>
        </w:rPr>
        <w:t xml:space="preserve"> </w:t>
      </w:r>
      <w:r w:rsidRPr="00F76107">
        <w:rPr>
          <w:rFonts w:asciiTheme="majorHAnsi" w:eastAsia="Arial" w:hAnsiTheme="majorHAnsi" w:cs="Arial"/>
        </w:rPr>
        <w:t>be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-1"/>
        </w:rPr>
        <w:t>i</w:t>
      </w:r>
      <w:r w:rsidRPr="00F76107">
        <w:rPr>
          <w:rFonts w:asciiTheme="majorHAnsi" w:eastAsia="Arial" w:hAnsiTheme="majorHAnsi" w:cs="Arial"/>
          <w:spacing w:val="1"/>
        </w:rPr>
        <w:t>s</w:t>
      </w:r>
      <w:r w:rsidRPr="00F76107">
        <w:rPr>
          <w:rFonts w:asciiTheme="majorHAnsi" w:eastAsia="Arial" w:hAnsiTheme="majorHAnsi" w:cs="Arial"/>
        </w:rPr>
        <w:t>tr</w:t>
      </w:r>
      <w:r w:rsidRPr="00F76107">
        <w:rPr>
          <w:rFonts w:asciiTheme="majorHAnsi" w:eastAsia="Arial" w:hAnsiTheme="majorHAnsi" w:cs="Arial"/>
          <w:spacing w:val="-1"/>
        </w:rPr>
        <w:t>i</w:t>
      </w:r>
      <w:r w:rsidRPr="00F76107">
        <w:rPr>
          <w:rFonts w:asciiTheme="majorHAnsi" w:eastAsia="Arial" w:hAnsiTheme="majorHAnsi" w:cs="Arial"/>
          <w:spacing w:val="2"/>
        </w:rPr>
        <w:t>b</w:t>
      </w:r>
      <w:r w:rsidRPr="00F76107">
        <w:rPr>
          <w:rFonts w:asciiTheme="majorHAnsi" w:eastAsia="Arial" w:hAnsiTheme="majorHAnsi" w:cs="Arial"/>
        </w:rPr>
        <w:t>ut</w:t>
      </w:r>
      <w:r w:rsidRPr="00F76107">
        <w:rPr>
          <w:rFonts w:asciiTheme="majorHAnsi" w:eastAsia="Arial" w:hAnsiTheme="majorHAnsi" w:cs="Arial"/>
          <w:spacing w:val="1"/>
        </w:rPr>
        <w:t>e</w:t>
      </w:r>
      <w:r w:rsidRPr="00F76107">
        <w:rPr>
          <w:rFonts w:asciiTheme="majorHAnsi" w:eastAsia="Arial" w:hAnsiTheme="majorHAnsi" w:cs="Arial"/>
        </w:rPr>
        <w:t>d</w:t>
      </w:r>
      <w:r w:rsidRPr="00F76107">
        <w:rPr>
          <w:rFonts w:asciiTheme="majorHAnsi" w:eastAsia="Arial" w:hAnsiTheme="majorHAnsi" w:cs="Arial"/>
          <w:spacing w:val="-9"/>
        </w:rPr>
        <w:t xml:space="preserve"> </w:t>
      </w:r>
      <w:r w:rsidRPr="00F76107">
        <w:rPr>
          <w:rFonts w:asciiTheme="majorHAnsi" w:eastAsia="Arial" w:hAnsiTheme="majorHAnsi" w:cs="Arial"/>
          <w:spacing w:val="-1"/>
        </w:rPr>
        <w:t>o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  <w:spacing w:val="4"/>
        </w:rPr>
        <w:t>m</w:t>
      </w:r>
      <w:r w:rsidRPr="00F76107">
        <w:rPr>
          <w:rFonts w:asciiTheme="majorHAnsi" w:eastAsia="Arial" w:hAnsiTheme="majorHAnsi" w:cs="Arial"/>
        </w:rPr>
        <w:t>a</w:t>
      </w:r>
      <w:r w:rsidRPr="00F76107">
        <w:rPr>
          <w:rFonts w:asciiTheme="majorHAnsi" w:eastAsia="Arial" w:hAnsiTheme="majorHAnsi" w:cs="Arial"/>
          <w:spacing w:val="-1"/>
        </w:rPr>
        <w:t>d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5"/>
        </w:rPr>
        <w:t xml:space="preserve"> </w:t>
      </w:r>
      <w:r w:rsidRPr="00F76107">
        <w:rPr>
          <w:rFonts w:asciiTheme="majorHAnsi" w:eastAsia="Arial" w:hAnsiTheme="majorHAnsi" w:cs="Arial"/>
          <w:spacing w:val="1"/>
        </w:rPr>
        <w:t>a</w:t>
      </w:r>
      <w:r w:rsidRPr="00F76107">
        <w:rPr>
          <w:rFonts w:asciiTheme="majorHAnsi" w:eastAsia="Arial" w:hAnsiTheme="majorHAnsi" w:cs="Arial"/>
          <w:spacing w:val="-1"/>
        </w:rPr>
        <w:t>v</w:t>
      </w:r>
      <w:r w:rsidRPr="00F76107">
        <w:rPr>
          <w:rFonts w:asciiTheme="majorHAnsi" w:eastAsia="Arial" w:hAnsiTheme="majorHAnsi" w:cs="Arial"/>
        </w:rPr>
        <w:t>a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  <w:spacing w:val="-1"/>
        </w:rPr>
        <w:t>l</w:t>
      </w:r>
      <w:r w:rsidRPr="00F76107">
        <w:rPr>
          <w:rFonts w:asciiTheme="majorHAnsi" w:eastAsia="Arial" w:hAnsiTheme="majorHAnsi" w:cs="Arial"/>
          <w:spacing w:val="2"/>
        </w:rPr>
        <w:t>a</w:t>
      </w:r>
      <w:r w:rsidRPr="00F76107">
        <w:rPr>
          <w:rFonts w:asciiTheme="majorHAnsi" w:eastAsia="Arial" w:hAnsiTheme="majorHAnsi" w:cs="Arial"/>
        </w:rPr>
        <w:t>b</w:t>
      </w:r>
      <w:r w:rsidRPr="00F76107">
        <w:rPr>
          <w:rFonts w:asciiTheme="majorHAnsi" w:eastAsia="Arial" w:hAnsiTheme="majorHAnsi" w:cs="Arial"/>
          <w:spacing w:val="1"/>
        </w:rPr>
        <w:t>l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8"/>
        </w:rPr>
        <w:t xml:space="preserve"> </w:t>
      </w:r>
      <w:r w:rsidRPr="00F76107">
        <w:rPr>
          <w:rFonts w:asciiTheme="majorHAnsi" w:eastAsia="Arial" w:hAnsiTheme="majorHAnsi" w:cs="Arial"/>
          <w:spacing w:val="-1"/>
        </w:rPr>
        <w:t>o</w:t>
      </w:r>
      <w:r w:rsidRPr="00F76107">
        <w:rPr>
          <w:rFonts w:asciiTheme="majorHAnsi" w:eastAsia="Arial" w:hAnsiTheme="majorHAnsi" w:cs="Arial"/>
        </w:rPr>
        <w:t>n ot</w:t>
      </w:r>
      <w:r w:rsidRPr="00F76107">
        <w:rPr>
          <w:rFonts w:asciiTheme="majorHAnsi" w:eastAsia="Arial" w:hAnsiTheme="majorHAnsi" w:cs="Arial"/>
          <w:spacing w:val="-1"/>
        </w:rPr>
        <w:t>h</w:t>
      </w:r>
      <w:r w:rsidRPr="00F76107">
        <w:rPr>
          <w:rFonts w:asciiTheme="majorHAnsi" w:eastAsia="Arial" w:hAnsiTheme="majorHAnsi" w:cs="Arial"/>
        </w:rPr>
        <w:t>er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</w:rPr>
        <w:t>webs</w:t>
      </w:r>
      <w:r w:rsidRPr="00F76107">
        <w:rPr>
          <w:rFonts w:asciiTheme="majorHAnsi" w:eastAsia="Arial" w:hAnsiTheme="majorHAnsi" w:cs="Arial"/>
          <w:spacing w:val="-1"/>
        </w:rPr>
        <w:t>i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</w:rPr>
        <w:t>es</w:t>
      </w:r>
      <w:r w:rsidRPr="00F76107">
        <w:rPr>
          <w:rFonts w:asciiTheme="majorHAnsi" w:eastAsia="Arial" w:hAnsiTheme="majorHAnsi" w:cs="Arial"/>
          <w:spacing w:val="-5"/>
        </w:rPr>
        <w:t xml:space="preserve"> </w:t>
      </w:r>
      <w:r w:rsidRPr="00F76107">
        <w:rPr>
          <w:rFonts w:asciiTheme="majorHAnsi" w:eastAsia="Arial" w:hAnsiTheme="majorHAnsi" w:cs="Arial"/>
          <w:spacing w:val="-2"/>
        </w:rPr>
        <w:t>w</w:t>
      </w:r>
      <w:r w:rsidRPr="00F76107">
        <w:rPr>
          <w:rFonts w:asciiTheme="majorHAnsi" w:eastAsia="Arial" w:hAnsiTheme="majorHAnsi" w:cs="Arial"/>
          <w:spacing w:val="-1"/>
        </w:rPr>
        <w:t>i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</w:rPr>
        <w:t>h</w:t>
      </w:r>
      <w:r w:rsidRPr="00F76107">
        <w:rPr>
          <w:rFonts w:asciiTheme="majorHAnsi" w:eastAsia="Arial" w:hAnsiTheme="majorHAnsi" w:cs="Arial"/>
          <w:spacing w:val="-1"/>
        </w:rPr>
        <w:t>o</w:t>
      </w:r>
      <w:r w:rsidRPr="00F76107">
        <w:rPr>
          <w:rFonts w:asciiTheme="majorHAnsi" w:eastAsia="Arial" w:hAnsiTheme="majorHAnsi" w:cs="Arial"/>
          <w:spacing w:val="2"/>
        </w:rPr>
        <w:t>u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-6"/>
        </w:rPr>
        <w:t xml:space="preserve"> </w:t>
      </w:r>
      <w:r w:rsidRPr="00F76107">
        <w:rPr>
          <w:rFonts w:asciiTheme="majorHAnsi" w:eastAsia="Arial" w:hAnsiTheme="majorHAnsi" w:cs="Arial"/>
          <w:spacing w:val="-1"/>
        </w:rPr>
        <w:t>o</w:t>
      </w:r>
      <w:r w:rsidRPr="00F76107">
        <w:rPr>
          <w:rFonts w:asciiTheme="majorHAnsi" w:eastAsia="Arial" w:hAnsiTheme="majorHAnsi" w:cs="Arial"/>
        </w:rPr>
        <w:t>ur pri</w:t>
      </w:r>
      <w:r w:rsidRPr="00F76107">
        <w:rPr>
          <w:rFonts w:asciiTheme="majorHAnsi" w:eastAsia="Arial" w:hAnsiTheme="majorHAnsi" w:cs="Arial"/>
          <w:spacing w:val="-1"/>
        </w:rPr>
        <w:t>o</w:t>
      </w:r>
      <w:r w:rsidRPr="00F76107">
        <w:rPr>
          <w:rFonts w:asciiTheme="majorHAnsi" w:eastAsia="Arial" w:hAnsiTheme="majorHAnsi" w:cs="Arial"/>
        </w:rPr>
        <w:t>r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p</w:t>
      </w:r>
      <w:r w:rsidRPr="00F76107">
        <w:rPr>
          <w:rFonts w:asciiTheme="majorHAnsi" w:eastAsia="Arial" w:hAnsiTheme="majorHAnsi" w:cs="Arial"/>
        </w:rPr>
        <w:t>er</w:t>
      </w:r>
      <w:r w:rsidRPr="00F76107">
        <w:rPr>
          <w:rFonts w:asciiTheme="majorHAnsi" w:eastAsia="Arial" w:hAnsiTheme="majorHAnsi" w:cs="Arial"/>
          <w:spacing w:val="5"/>
        </w:rPr>
        <w:t>m</w:t>
      </w:r>
      <w:r w:rsidRPr="00F76107">
        <w:rPr>
          <w:rFonts w:asciiTheme="majorHAnsi" w:eastAsia="Arial" w:hAnsiTheme="majorHAnsi" w:cs="Arial"/>
          <w:spacing w:val="-1"/>
        </w:rPr>
        <w:t>i</w:t>
      </w:r>
      <w:r w:rsidRPr="00F76107">
        <w:rPr>
          <w:rFonts w:asciiTheme="majorHAnsi" w:eastAsia="Arial" w:hAnsiTheme="majorHAnsi" w:cs="Arial"/>
          <w:spacing w:val="1"/>
        </w:rPr>
        <w:t>ss</w:t>
      </w:r>
      <w:r w:rsidRPr="00F76107">
        <w:rPr>
          <w:rFonts w:asciiTheme="majorHAnsi" w:eastAsia="Arial" w:hAnsiTheme="majorHAnsi" w:cs="Arial"/>
          <w:spacing w:val="-1"/>
        </w:rPr>
        <w:t>i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-1"/>
        </w:rPr>
        <w:t>n</w:t>
      </w:r>
      <w:r w:rsidRPr="00F76107">
        <w:rPr>
          <w:rFonts w:asciiTheme="majorHAnsi" w:eastAsia="Arial" w:hAnsiTheme="majorHAnsi" w:cs="Arial"/>
        </w:rPr>
        <w:t>.</w:t>
      </w:r>
      <w:r w:rsidRPr="00F76107">
        <w:rPr>
          <w:rFonts w:asciiTheme="majorHAnsi" w:eastAsia="Arial" w:hAnsiTheme="majorHAnsi" w:cs="Arial"/>
          <w:spacing w:val="-10"/>
        </w:rPr>
        <w:t xml:space="preserve"> </w:t>
      </w:r>
      <w:r w:rsidRPr="00F76107">
        <w:rPr>
          <w:rFonts w:asciiTheme="majorHAnsi" w:eastAsia="Arial" w:hAnsiTheme="majorHAnsi" w:cs="Arial"/>
        </w:rPr>
        <w:t>For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</w:rPr>
        <w:t>a</w:t>
      </w:r>
      <w:r w:rsidRPr="00F76107">
        <w:rPr>
          <w:rFonts w:asciiTheme="majorHAnsi" w:eastAsia="Arial" w:hAnsiTheme="majorHAnsi" w:cs="Arial"/>
          <w:spacing w:val="4"/>
        </w:rPr>
        <w:t>n</w:t>
      </w:r>
      <w:r w:rsidRPr="00F76107">
        <w:rPr>
          <w:rFonts w:asciiTheme="majorHAnsi" w:eastAsia="Arial" w:hAnsiTheme="majorHAnsi" w:cs="Arial"/>
        </w:rPr>
        <w:t>y</w:t>
      </w:r>
      <w:r w:rsidRPr="00F76107">
        <w:rPr>
          <w:rFonts w:asciiTheme="majorHAnsi" w:eastAsia="Arial" w:hAnsiTheme="majorHAnsi" w:cs="Arial"/>
          <w:spacing w:val="-7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q</w:t>
      </w:r>
      <w:r w:rsidRPr="00F76107">
        <w:rPr>
          <w:rFonts w:asciiTheme="majorHAnsi" w:eastAsia="Arial" w:hAnsiTheme="majorHAnsi" w:cs="Arial"/>
        </w:rPr>
        <w:t>u</w:t>
      </w:r>
      <w:r w:rsidRPr="00F76107">
        <w:rPr>
          <w:rFonts w:asciiTheme="majorHAnsi" w:eastAsia="Arial" w:hAnsiTheme="majorHAnsi" w:cs="Arial"/>
          <w:spacing w:val="-1"/>
        </w:rPr>
        <w:t>e</w:t>
      </w:r>
      <w:r w:rsidRPr="00F76107">
        <w:rPr>
          <w:rFonts w:asciiTheme="majorHAnsi" w:eastAsia="Arial" w:hAnsiTheme="majorHAnsi" w:cs="Arial"/>
          <w:spacing w:val="1"/>
        </w:rPr>
        <w:t>s</w:t>
      </w:r>
      <w:r w:rsidRPr="00F76107">
        <w:rPr>
          <w:rFonts w:asciiTheme="majorHAnsi" w:eastAsia="Arial" w:hAnsiTheme="majorHAnsi" w:cs="Arial"/>
        </w:rPr>
        <w:t>t</w:t>
      </w:r>
      <w:r w:rsidRPr="00F76107">
        <w:rPr>
          <w:rFonts w:asciiTheme="majorHAnsi" w:eastAsia="Arial" w:hAnsiTheme="majorHAnsi" w:cs="Arial"/>
          <w:spacing w:val="-1"/>
        </w:rPr>
        <w:t>i</w:t>
      </w:r>
      <w:r w:rsidRPr="00F76107">
        <w:rPr>
          <w:rFonts w:asciiTheme="majorHAnsi" w:eastAsia="Arial" w:hAnsiTheme="majorHAnsi" w:cs="Arial"/>
          <w:spacing w:val="2"/>
        </w:rPr>
        <w:t>o</w:t>
      </w:r>
      <w:r w:rsidRPr="00F76107">
        <w:rPr>
          <w:rFonts w:asciiTheme="majorHAnsi" w:eastAsia="Arial" w:hAnsiTheme="majorHAnsi" w:cs="Arial"/>
        </w:rPr>
        <w:t>ns</w:t>
      </w:r>
      <w:r w:rsidRPr="00F76107">
        <w:rPr>
          <w:rFonts w:asciiTheme="majorHAnsi" w:eastAsia="Arial" w:hAnsiTheme="majorHAnsi" w:cs="Arial"/>
          <w:spacing w:val="-8"/>
        </w:rPr>
        <w:t xml:space="preserve"> </w:t>
      </w:r>
      <w:r w:rsidRPr="00F76107">
        <w:rPr>
          <w:rFonts w:asciiTheme="majorHAnsi" w:eastAsia="Arial" w:hAnsiTheme="majorHAnsi" w:cs="Arial"/>
        </w:rPr>
        <w:t>re</w:t>
      </w:r>
      <w:r w:rsidRPr="00F76107">
        <w:rPr>
          <w:rFonts w:asciiTheme="majorHAnsi" w:eastAsia="Arial" w:hAnsiTheme="majorHAnsi" w:cs="Arial"/>
          <w:spacing w:val="1"/>
        </w:rPr>
        <w:t>l</w:t>
      </w:r>
      <w:r w:rsidRPr="00F76107">
        <w:rPr>
          <w:rFonts w:asciiTheme="majorHAnsi" w:eastAsia="Arial" w:hAnsiTheme="majorHAnsi" w:cs="Arial"/>
        </w:rPr>
        <w:t>at</w:t>
      </w:r>
      <w:r w:rsidRPr="00F76107">
        <w:rPr>
          <w:rFonts w:asciiTheme="majorHAnsi" w:eastAsia="Arial" w:hAnsiTheme="majorHAnsi" w:cs="Arial"/>
          <w:spacing w:val="1"/>
        </w:rPr>
        <w:t>i</w:t>
      </w:r>
      <w:r w:rsidRPr="00F76107">
        <w:rPr>
          <w:rFonts w:asciiTheme="majorHAnsi" w:eastAsia="Arial" w:hAnsiTheme="majorHAnsi" w:cs="Arial"/>
        </w:rPr>
        <w:t>ng</w:t>
      </w:r>
      <w:r w:rsidRPr="00F76107">
        <w:rPr>
          <w:rFonts w:asciiTheme="majorHAnsi" w:eastAsia="Arial" w:hAnsiTheme="majorHAnsi" w:cs="Arial"/>
          <w:spacing w:val="-8"/>
        </w:rPr>
        <w:t xml:space="preserve"> </w:t>
      </w:r>
      <w:r w:rsidRPr="00F76107">
        <w:rPr>
          <w:rFonts w:asciiTheme="majorHAnsi" w:eastAsia="Arial" w:hAnsiTheme="majorHAnsi" w:cs="Arial"/>
          <w:spacing w:val="2"/>
        </w:rPr>
        <w:t>t</w:t>
      </w:r>
      <w:r w:rsidRPr="00F76107">
        <w:rPr>
          <w:rFonts w:asciiTheme="majorHAnsi" w:eastAsia="Arial" w:hAnsiTheme="majorHAnsi" w:cs="Arial"/>
        </w:rPr>
        <w:t>o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  <w:spacing w:val="-1"/>
        </w:rPr>
        <w:t>t</w:t>
      </w:r>
      <w:r w:rsidRPr="00F76107">
        <w:rPr>
          <w:rFonts w:asciiTheme="majorHAnsi" w:eastAsia="Arial" w:hAnsiTheme="majorHAnsi" w:cs="Arial"/>
          <w:spacing w:val="2"/>
        </w:rPr>
        <w:t>h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3"/>
        </w:rPr>
        <w:t xml:space="preserve"> </w:t>
      </w:r>
      <w:r w:rsidRPr="00F76107">
        <w:rPr>
          <w:rFonts w:asciiTheme="majorHAnsi" w:eastAsia="Arial" w:hAnsiTheme="majorHAnsi" w:cs="Arial"/>
          <w:spacing w:val="-1"/>
        </w:rPr>
        <w:t>u</w:t>
      </w:r>
      <w:r w:rsidRPr="00F76107">
        <w:rPr>
          <w:rFonts w:asciiTheme="majorHAnsi" w:eastAsia="Arial" w:hAnsiTheme="majorHAnsi" w:cs="Arial"/>
          <w:spacing w:val="1"/>
        </w:rPr>
        <w:t>s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1"/>
        </w:rPr>
        <w:t xml:space="preserve"> </w:t>
      </w:r>
      <w:r w:rsidRPr="00F76107">
        <w:rPr>
          <w:rFonts w:asciiTheme="majorHAnsi" w:eastAsia="Arial" w:hAnsiTheme="majorHAnsi" w:cs="Arial"/>
        </w:rPr>
        <w:t>of t</w:t>
      </w:r>
      <w:r w:rsidRPr="00F76107">
        <w:rPr>
          <w:rFonts w:asciiTheme="majorHAnsi" w:eastAsia="Arial" w:hAnsiTheme="majorHAnsi" w:cs="Arial"/>
          <w:spacing w:val="-1"/>
        </w:rPr>
        <w:t>hi</w:t>
      </w:r>
      <w:r w:rsidRPr="00F76107">
        <w:rPr>
          <w:rFonts w:asciiTheme="majorHAnsi" w:eastAsia="Arial" w:hAnsiTheme="majorHAnsi" w:cs="Arial"/>
        </w:rPr>
        <w:t>s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</w:rPr>
        <w:t>CV</w:t>
      </w:r>
      <w:r w:rsidRPr="00F76107">
        <w:rPr>
          <w:rFonts w:asciiTheme="majorHAnsi" w:eastAsia="Arial" w:hAnsiTheme="majorHAnsi" w:cs="Arial"/>
          <w:spacing w:val="-2"/>
        </w:rPr>
        <w:t xml:space="preserve"> </w:t>
      </w:r>
      <w:r w:rsidRPr="00F76107">
        <w:rPr>
          <w:rFonts w:asciiTheme="majorHAnsi" w:eastAsia="Arial" w:hAnsiTheme="majorHAnsi" w:cs="Arial"/>
        </w:rPr>
        <w:t>te</w:t>
      </w:r>
      <w:r w:rsidRPr="00F76107">
        <w:rPr>
          <w:rFonts w:asciiTheme="majorHAnsi" w:eastAsia="Arial" w:hAnsiTheme="majorHAnsi" w:cs="Arial"/>
          <w:spacing w:val="4"/>
        </w:rPr>
        <w:t>m</w:t>
      </w:r>
      <w:r w:rsidRPr="00F76107">
        <w:rPr>
          <w:rFonts w:asciiTheme="majorHAnsi" w:eastAsia="Arial" w:hAnsiTheme="majorHAnsi" w:cs="Arial"/>
        </w:rPr>
        <w:t>p</w:t>
      </w:r>
      <w:r w:rsidRPr="00F76107">
        <w:rPr>
          <w:rFonts w:asciiTheme="majorHAnsi" w:eastAsia="Arial" w:hAnsiTheme="majorHAnsi" w:cs="Arial"/>
          <w:spacing w:val="8"/>
        </w:rPr>
        <w:t>l</w:t>
      </w:r>
      <w:r w:rsidRPr="00F76107">
        <w:rPr>
          <w:rFonts w:asciiTheme="majorHAnsi" w:eastAsia="Arial" w:hAnsiTheme="majorHAnsi" w:cs="Arial"/>
        </w:rPr>
        <w:t>ate</w:t>
      </w:r>
      <w:r w:rsidRPr="00F76107">
        <w:rPr>
          <w:rFonts w:asciiTheme="majorHAnsi" w:eastAsia="Arial" w:hAnsiTheme="majorHAnsi" w:cs="Arial"/>
          <w:spacing w:val="-7"/>
        </w:rPr>
        <w:t xml:space="preserve"> </w:t>
      </w:r>
      <w:r w:rsidRPr="00F76107">
        <w:rPr>
          <w:rFonts w:asciiTheme="majorHAnsi" w:eastAsia="Arial" w:hAnsiTheme="majorHAnsi" w:cs="Arial"/>
        </w:rPr>
        <w:t>p</w:t>
      </w:r>
      <w:r w:rsidRPr="00F76107">
        <w:rPr>
          <w:rFonts w:asciiTheme="majorHAnsi" w:eastAsia="Arial" w:hAnsiTheme="majorHAnsi" w:cs="Arial"/>
          <w:spacing w:val="-1"/>
        </w:rPr>
        <w:t>l</w:t>
      </w:r>
      <w:r w:rsidRPr="00F76107">
        <w:rPr>
          <w:rFonts w:asciiTheme="majorHAnsi" w:eastAsia="Arial" w:hAnsiTheme="majorHAnsi" w:cs="Arial"/>
          <w:spacing w:val="2"/>
        </w:rPr>
        <w:t>e</w:t>
      </w:r>
      <w:r w:rsidRPr="00F76107">
        <w:rPr>
          <w:rFonts w:asciiTheme="majorHAnsi" w:eastAsia="Arial" w:hAnsiTheme="majorHAnsi" w:cs="Arial"/>
        </w:rPr>
        <w:t>a</w:t>
      </w:r>
      <w:r w:rsidRPr="00F76107">
        <w:rPr>
          <w:rFonts w:asciiTheme="majorHAnsi" w:eastAsia="Arial" w:hAnsiTheme="majorHAnsi" w:cs="Arial"/>
          <w:spacing w:val="1"/>
        </w:rPr>
        <w:t>s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-4"/>
        </w:rPr>
        <w:t xml:space="preserve"> </w:t>
      </w:r>
      <w:r w:rsidRPr="00F76107">
        <w:rPr>
          <w:rFonts w:asciiTheme="majorHAnsi" w:eastAsia="Arial" w:hAnsiTheme="majorHAnsi" w:cs="Arial"/>
        </w:rPr>
        <w:t>e</w:t>
      </w:r>
      <w:r w:rsidRPr="00F76107">
        <w:rPr>
          <w:rFonts w:asciiTheme="majorHAnsi" w:eastAsia="Arial" w:hAnsiTheme="majorHAnsi" w:cs="Arial"/>
          <w:spacing w:val="4"/>
        </w:rPr>
        <w:t>m</w:t>
      </w:r>
      <w:r w:rsidRPr="00F76107">
        <w:rPr>
          <w:rFonts w:asciiTheme="majorHAnsi" w:eastAsia="Arial" w:hAnsiTheme="majorHAnsi" w:cs="Arial"/>
        </w:rPr>
        <w:t>a</w:t>
      </w:r>
      <w:r w:rsidRPr="00F76107">
        <w:rPr>
          <w:rFonts w:asciiTheme="majorHAnsi" w:eastAsia="Arial" w:hAnsiTheme="majorHAnsi" w:cs="Arial"/>
          <w:spacing w:val="-1"/>
        </w:rPr>
        <w:t>il</w:t>
      </w:r>
      <w:r w:rsidRPr="00F76107">
        <w:rPr>
          <w:rFonts w:asciiTheme="majorHAnsi" w:eastAsia="Arial" w:hAnsiTheme="majorHAnsi" w:cs="Arial"/>
        </w:rPr>
        <w:t xml:space="preserve">: </w:t>
      </w:r>
      <w:hyperlink r:id="rId8">
        <w:r w:rsidRPr="00F76107">
          <w:rPr>
            <w:rFonts w:asciiTheme="majorHAnsi" w:eastAsia="Arial" w:hAnsiTheme="majorHAnsi" w:cs="Arial"/>
            <w:spacing w:val="-1"/>
            <w:u w:color="0000FF"/>
          </w:rPr>
          <w:t>i</w:t>
        </w:r>
        <w:r w:rsidRPr="00F76107">
          <w:rPr>
            <w:rFonts w:asciiTheme="majorHAnsi" w:eastAsia="Arial" w:hAnsiTheme="majorHAnsi" w:cs="Arial"/>
            <w:u w:color="0000FF"/>
          </w:rPr>
          <w:t>n</w:t>
        </w:r>
        <w:r w:rsidRPr="00F76107">
          <w:rPr>
            <w:rFonts w:asciiTheme="majorHAnsi" w:eastAsia="Arial" w:hAnsiTheme="majorHAnsi" w:cs="Arial"/>
            <w:spacing w:val="2"/>
            <w:u w:color="0000FF"/>
          </w:rPr>
          <w:t>f</w:t>
        </w:r>
        <w:r w:rsidRPr="00F76107">
          <w:rPr>
            <w:rFonts w:asciiTheme="majorHAnsi" w:eastAsia="Arial" w:hAnsiTheme="majorHAnsi" w:cs="Arial"/>
            <w:u w:color="0000FF"/>
          </w:rPr>
          <w:t>o</w:t>
        </w:r>
        <w:r w:rsidRPr="00F76107">
          <w:rPr>
            <w:rFonts w:asciiTheme="majorHAnsi" w:eastAsia="Arial" w:hAnsiTheme="majorHAnsi" w:cs="Arial"/>
            <w:spacing w:val="-1"/>
            <w:u w:color="0000FF"/>
          </w:rPr>
          <w:t>@</w:t>
        </w:r>
        <w:r w:rsidRPr="00F76107">
          <w:rPr>
            <w:rFonts w:asciiTheme="majorHAnsi" w:eastAsia="Arial" w:hAnsiTheme="majorHAnsi" w:cs="Arial"/>
            <w:spacing w:val="2"/>
            <w:u w:color="0000FF"/>
          </w:rPr>
          <w:t>da</w:t>
        </w:r>
        <w:r w:rsidRPr="00F76107">
          <w:rPr>
            <w:rFonts w:asciiTheme="majorHAnsi" w:eastAsia="Arial" w:hAnsiTheme="majorHAnsi" w:cs="Arial"/>
            <w:spacing w:val="-4"/>
            <w:u w:color="0000FF"/>
          </w:rPr>
          <w:t>y</w:t>
        </w:r>
        <w:r w:rsidRPr="00F76107">
          <w:rPr>
            <w:rFonts w:asciiTheme="majorHAnsi" w:eastAsia="Arial" w:hAnsiTheme="majorHAnsi" w:cs="Arial"/>
            <w:spacing w:val="1"/>
            <w:u w:color="0000FF"/>
          </w:rPr>
          <w:t>j</w:t>
        </w:r>
        <w:r w:rsidRPr="00F76107">
          <w:rPr>
            <w:rFonts w:asciiTheme="majorHAnsi" w:eastAsia="Arial" w:hAnsiTheme="majorHAnsi" w:cs="Arial"/>
            <w:spacing w:val="2"/>
            <w:u w:color="0000FF"/>
          </w:rPr>
          <w:t>o</w:t>
        </w:r>
        <w:r w:rsidRPr="00F76107">
          <w:rPr>
            <w:rFonts w:asciiTheme="majorHAnsi" w:eastAsia="Arial" w:hAnsiTheme="majorHAnsi" w:cs="Arial"/>
            <w:u w:color="0000FF"/>
          </w:rPr>
          <w:t>b.co</w:t>
        </w:r>
        <w:r w:rsidRPr="00F76107">
          <w:rPr>
            <w:rFonts w:asciiTheme="majorHAnsi" w:eastAsia="Arial" w:hAnsiTheme="majorHAnsi" w:cs="Arial"/>
            <w:spacing w:val="6"/>
            <w:u w:color="0000FF"/>
          </w:rPr>
          <w:t>m</w:t>
        </w:r>
        <w:r w:rsidRPr="00F76107">
          <w:rPr>
            <w:rFonts w:asciiTheme="majorHAnsi" w:eastAsia="Arial" w:hAnsiTheme="majorHAnsi" w:cs="Arial"/>
          </w:rPr>
          <w:t>.</w:t>
        </w:r>
      </w:hyperlink>
    </w:p>
    <w:sectPr w:rsidR="00102C56" w:rsidRPr="00F76107">
      <w:type w:val="continuous"/>
      <w:pgSz w:w="11920" w:h="16840"/>
      <w:pgMar w:top="1080" w:right="8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D43D42"/>
    <w:multiLevelType w:val="multilevel"/>
    <w:tmpl w:val="A4C6D79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C56"/>
    <w:rsid w:val="00102C56"/>
    <w:rsid w:val="00F7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1C5D69D"/>
  <w15:docId w15:val="{E0591735-1F4E-4A31-8F9D-902FCA874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7610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61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shaffer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3936</Characters>
  <Application>Microsoft Office Word</Application>
  <DocSecurity>0</DocSecurity>
  <Lines>32</Lines>
  <Paragraphs>9</Paragraphs>
  <ScaleCrop>false</ScaleCrop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2021-03-22T16:26:00Z</dcterms:created>
  <dcterms:modified xsi:type="dcterms:W3CDTF">2021-03-22T16:39:00Z</dcterms:modified>
</cp:coreProperties>
</file>